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090C" w14:textId="77777777" w:rsidR="003912EB" w:rsidRPr="00B660CD" w:rsidRDefault="003912EB" w:rsidP="003912EB">
      <w:pPr>
        <w:pStyle w:val="a3"/>
        <w:ind w:firstLine="0"/>
        <w:jc w:val="center"/>
      </w:pPr>
      <w:r w:rsidRPr="00B660CD">
        <w:t>З  В  І  Т</w:t>
      </w:r>
    </w:p>
    <w:p w14:paraId="247EC729" w14:textId="77777777" w:rsidR="003912EB" w:rsidRPr="00B660CD" w:rsidRDefault="003912EB" w:rsidP="003912EB">
      <w:pPr>
        <w:pStyle w:val="a3"/>
        <w:ind w:firstLine="0"/>
        <w:jc w:val="center"/>
      </w:pPr>
      <w:r w:rsidRPr="00B660CD">
        <w:t>ДИРЕКТОРА ПАРХОМІВСЬКО</w:t>
      </w:r>
      <w:r w:rsidR="00D46BDA" w:rsidRPr="00B660CD">
        <w:t>ГО</w:t>
      </w:r>
      <w:r w:rsidRPr="00B660CD">
        <w:t xml:space="preserve"> </w:t>
      </w:r>
      <w:r w:rsidR="00D46BDA" w:rsidRPr="00B660CD">
        <w:t>ЛІЦЕЮ</w:t>
      </w:r>
    </w:p>
    <w:p w14:paraId="2EAB3368" w14:textId="77777777" w:rsidR="003912EB" w:rsidRPr="00B660CD" w:rsidRDefault="003912EB" w:rsidP="003912EB">
      <w:pPr>
        <w:pStyle w:val="a3"/>
        <w:ind w:firstLine="0"/>
        <w:jc w:val="center"/>
      </w:pPr>
      <w:r w:rsidRPr="00B660CD">
        <w:t>ПРО РОБОТУ ЗА 20</w:t>
      </w:r>
      <w:r w:rsidR="00D46BDA" w:rsidRPr="00B660CD">
        <w:t>2</w:t>
      </w:r>
      <w:r w:rsidR="000C486C">
        <w:t>3</w:t>
      </w:r>
      <w:r w:rsidRPr="00B660CD">
        <w:t>/20</w:t>
      </w:r>
      <w:r w:rsidR="00F3093D" w:rsidRPr="00B660CD">
        <w:t>2</w:t>
      </w:r>
      <w:r w:rsidR="000C486C">
        <w:t>4</w:t>
      </w:r>
      <w:r w:rsidRPr="00B660CD">
        <w:t>навчальний рік</w:t>
      </w:r>
    </w:p>
    <w:p w14:paraId="78DFE981" w14:textId="77777777" w:rsidR="003912EB" w:rsidRPr="00B660CD" w:rsidRDefault="00664852" w:rsidP="003912EB">
      <w:pPr>
        <w:pStyle w:val="a3"/>
        <w:ind w:firstLine="0"/>
        <w:jc w:val="center"/>
      </w:pPr>
      <w:r>
        <w:t>1</w:t>
      </w:r>
      <w:r w:rsidR="000C486C">
        <w:t>0</w:t>
      </w:r>
      <w:r>
        <w:t xml:space="preserve"> червня</w:t>
      </w:r>
      <w:r w:rsidR="003912EB" w:rsidRPr="00B660CD">
        <w:t xml:space="preserve"> 20</w:t>
      </w:r>
      <w:r w:rsidR="00F3093D" w:rsidRPr="00B660CD">
        <w:t>2</w:t>
      </w:r>
      <w:r w:rsidR="000C486C">
        <w:t>4</w:t>
      </w:r>
      <w:r w:rsidR="003912EB" w:rsidRPr="00B660CD">
        <w:t xml:space="preserve"> року</w:t>
      </w:r>
    </w:p>
    <w:p w14:paraId="410DFA11" w14:textId="77777777" w:rsidR="003912EB" w:rsidRPr="00B660CD" w:rsidRDefault="003912EB" w:rsidP="003912EB">
      <w:pPr>
        <w:pStyle w:val="a3"/>
        <w:jc w:val="both"/>
      </w:pPr>
    </w:p>
    <w:p w14:paraId="503F2FEC" w14:textId="77777777" w:rsidR="003912EB" w:rsidRDefault="00D46BDA" w:rsidP="003912EB">
      <w:pPr>
        <w:ind w:firstLine="540"/>
        <w:jc w:val="both"/>
      </w:pPr>
      <w:r w:rsidRPr="00B660CD">
        <w:t>Ліцей</w:t>
      </w:r>
      <w:r w:rsidR="003912EB" w:rsidRPr="00B660CD">
        <w:t xml:space="preserve"> працює над виконанням відповідних статей Конституції України, Законів "Про освіту", "Про </w:t>
      </w:r>
      <w:r w:rsidR="000D4D53" w:rsidRPr="00B660CD">
        <w:t xml:space="preserve">повну </w:t>
      </w:r>
      <w:r w:rsidR="003912EB" w:rsidRPr="00B660CD">
        <w:t>загальну середню освіту",</w:t>
      </w:r>
      <w:r w:rsidR="00DC4839">
        <w:t>впровадженням</w:t>
      </w:r>
      <w:r w:rsidR="00152CE4" w:rsidRPr="00B660CD">
        <w:t xml:space="preserve"> Державних стандартів початкової і базової середньої освіти,</w:t>
      </w:r>
      <w:r w:rsidR="00FF5A1E">
        <w:t>продовжує роботу з реалізації положень Нової Української Школи, працює</w:t>
      </w:r>
      <w:r w:rsidR="003912EB" w:rsidRPr="00B660CD">
        <w:t xml:space="preserve"> над питанням створення належних умов для забезпечення рівного доступу для здобуття якісної освіти.</w:t>
      </w:r>
    </w:p>
    <w:p w14:paraId="231E5118" w14:textId="77777777" w:rsidR="00C726D2" w:rsidRPr="00B660CD" w:rsidRDefault="00C726D2" w:rsidP="003912EB">
      <w:pPr>
        <w:ind w:firstLine="540"/>
        <w:jc w:val="both"/>
      </w:pPr>
    </w:p>
    <w:p w14:paraId="5D19CFD2" w14:textId="77777777" w:rsidR="003912EB" w:rsidRDefault="003912EB" w:rsidP="003912EB">
      <w:pPr>
        <w:ind w:firstLine="1199"/>
        <w:jc w:val="center"/>
        <w:rPr>
          <w:b/>
          <w:i/>
        </w:rPr>
      </w:pPr>
      <w:r w:rsidRPr="00B660CD">
        <w:rPr>
          <w:b/>
          <w:i/>
        </w:rPr>
        <w:t>Аналіз навчально-методичної роботи</w:t>
      </w:r>
    </w:p>
    <w:p w14:paraId="42469DC8" w14:textId="77777777" w:rsidR="00C726D2" w:rsidRPr="00B660CD" w:rsidRDefault="00C726D2" w:rsidP="003912EB">
      <w:pPr>
        <w:ind w:firstLine="1199"/>
        <w:jc w:val="center"/>
        <w:rPr>
          <w:b/>
          <w:i/>
        </w:rPr>
      </w:pPr>
    </w:p>
    <w:p w14:paraId="2A1FCA1D" w14:textId="77777777" w:rsidR="008748AE" w:rsidRPr="00B660CD" w:rsidRDefault="008748AE" w:rsidP="008748AE">
      <w:pPr>
        <w:ind w:firstLine="540"/>
        <w:jc w:val="both"/>
      </w:pPr>
      <w:r>
        <w:t xml:space="preserve">У 2023/2024 навчальному році навчання в </w:t>
      </w:r>
      <w:proofErr w:type="spellStart"/>
      <w:r>
        <w:t>Пархомівському</w:t>
      </w:r>
      <w:proofErr w:type="spellEnd"/>
      <w:r>
        <w:t xml:space="preserve"> ліцеї було організовано у дистанційному режимі. </w:t>
      </w:r>
      <w:r w:rsidRPr="00B660CD">
        <w:t xml:space="preserve">На кінець </w:t>
      </w:r>
      <w:r>
        <w:t xml:space="preserve">2023/2024 </w:t>
      </w:r>
      <w:r w:rsidRPr="00B660CD">
        <w:t xml:space="preserve">навчального року в ліцеї навчалося </w:t>
      </w:r>
      <w:r w:rsidRPr="00443CD7">
        <w:t>199</w:t>
      </w:r>
      <w:r w:rsidRPr="00B660CD">
        <w:t xml:space="preserve"> учн</w:t>
      </w:r>
      <w:r>
        <w:t>ів</w:t>
      </w:r>
      <w:r w:rsidRPr="00B660CD">
        <w:t xml:space="preserve">. З них 11-й клас закінчили </w:t>
      </w:r>
      <w:r w:rsidRPr="00443CD7">
        <w:t>11</w:t>
      </w:r>
      <w:r w:rsidRPr="00B660CD">
        <w:t xml:space="preserve"> учнів, 9 клас – </w:t>
      </w:r>
      <w:r w:rsidRPr="00443CD7">
        <w:t>21</w:t>
      </w:r>
      <w:r w:rsidRPr="00B660CD">
        <w:t xml:space="preserve"> уч</w:t>
      </w:r>
      <w:r>
        <w:t>ень</w:t>
      </w:r>
      <w:r w:rsidRPr="00B660CD">
        <w:t xml:space="preserve">. </w:t>
      </w:r>
    </w:p>
    <w:p w14:paraId="209986D0" w14:textId="77777777" w:rsidR="008748AE" w:rsidRPr="00443CD7" w:rsidRDefault="008748AE" w:rsidP="008748AE">
      <w:pPr>
        <w:ind w:firstLine="540"/>
        <w:jc w:val="both"/>
      </w:pPr>
      <w:r w:rsidRPr="00B660CD">
        <w:t xml:space="preserve">Всі діти шкільного віку, які проживають у мікрорайоні закладу, охоплені навчанням. </w:t>
      </w:r>
      <w:r>
        <w:t>Два</w:t>
      </w:r>
      <w:r w:rsidRPr="00B660CD">
        <w:t xml:space="preserve"> учн</w:t>
      </w:r>
      <w:r>
        <w:t>і</w:t>
      </w:r>
      <w:r w:rsidRPr="00B660CD">
        <w:t xml:space="preserve"> навча</w:t>
      </w:r>
      <w:r>
        <w:t>ло</w:t>
      </w:r>
      <w:r w:rsidRPr="00B660CD">
        <w:t xml:space="preserve">ся за </w:t>
      </w:r>
      <w:r>
        <w:t>педагогічним патронажем</w:t>
      </w:r>
      <w:r w:rsidRPr="00B660CD">
        <w:t xml:space="preserve">. </w:t>
      </w:r>
      <w:r>
        <w:t xml:space="preserve">5 учнів навчалися за інклюзивною формою навчання. </w:t>
      </w:r>
      <w:r w:rsidRPr="00443CD7">
        <w:t xml:space="preserve">Із 21 випускників 9-го класу до 10-го класу збираються переходити 12 учнів. </w:t>
      </w:r>
    </w:p>
    <w:p w14:paraId="3CD5AFF5" w14:textId="77777777" w:rsidR="008748AE" w:rsidRPr="00B660CD" w:rsidRDefault="008748AE" w:rsidP="008748AE">
      <w:pPr>
        <w:ind w:firstLine="540"/>
        <w:jc w:val="both"/>
      </w:pPr>
      <w:r w:rsidRPr="00B660CD">
        <w:t>Один із шляхів покращення навчальної роботи є варіативність навчальних планів. Наш ліцей майже у повній мірі використовує варіативну частину навчального плану. У минулому навчальному році початкова ланка продовжила  працювати за новим Державним стандартом початкової освіти</w:t>
      </w:r>
      <w:r>
        <w:t xml:space="preserve"> (Затверджений Постановою Кабінету Міністрів України від 21.02.2018 № 87)</w:t>
      </w:r>
      <w:r w:rsidRPr="00B660CD">
        <w:t xml:space="preserve">, за яким збільшено кількість годин на вивчення природознавства, іноземної мови, передбачено вивчення інформатики. </w:t>
      </w:r>
      <w:r>
        <w:t>Учні 5-6 класів, починаючи з 1 вересня 2022 року, навчаються за Державним стандартом базової середньої освіти  (Затверджений Постановою Кабінету Міністрів України від 30.09.2020 № 898). Наступного навчального року за цим стандартом будуть навчатись учні 7 класу.</w:t>
      </w:r>
      <w:r w:rsidRPr="00B660CD">
        <w:t xml:space="preserve"> </w:t>
      </w:r>
    </w:p>
    <w:p w14:paraId="6CCC0E09" w14:textId="77777777" w:rsidR="008748AE" w:rsidRPr="00B660CD" w:rsidRDefault="008748AE" w:rsidP="008748AE">
      <w:pPr>
        <w:ind w:firstLine="567"/>
      </w:pPr>
      <w:r w:rsidRPr="00B660CD">
        <w:t>Педагогічний колектив працював над методичною проблемою "</w:t>
      </w:r>
      <w:r w:rsidRPr="00B660CD">
        <w:rPr>
          <w:bCs/>
        </w:rPr>
        <w:t>Формування </w:t>
      </w:r>
      <w:r>
        <w:rPr>
          <w:bCs/>
        </w:rPr>
        <w:t>життєвих</w:t>
      </w:r>
      <w:r w:rsidRPr="00B660CD">
        <w:rPr>
          <w:bCs/>
        </w:rPr>
        <w:t xml:space="preserve"> </w:t>
      </w:r>
      <w:proofErr w:type="spellStart"/>
      <w:r w:rsidRPr="00B660CD">
        <w:rPr>
          <w:bCs/>
        </w:rPr>
        <w:t>компетентно</w:t>
      </w:r>
      <w:r>
        <w:rPr>
          <w:bCs/>
        </w:rPr>
        <w:t>с</w:t>
      </w:r>
      <w:r w:rsidRPr="00B660CD">
        <w:rPr>
          <w:bCs/>
        </w:rPr>
        <w:t>т</w:t>
      </w:r>
      <w:r>
        <w:rPr>
          <w:bCs/>
        </w:rPr>
        <w:t>ей</w:t>
      </w:r>
      <w:proofErr w:type="spellEnd"/>
      <w:r w:rsidRPr="00B660CD">
        <w:rPr>
          <w:bCs/>
        </w:rPr>
        <w:t xml:space="preserve"> </w:t>
      </w:r>
      <w:r>
        <w:rPr>
          <w:bCs/>
        </w:rPr>
        <w:t xml:space="preserve"> сучасного школяра</w:t>
      </w:r>
      <w:r w:rsidRPr="00B660CD">
        <w:rPr>
          <w:bCs/>
        </w:rPr>
        <w:t>"</w:t>
      </w:r>
      <w:r w:rsidRPr="00B660CD">
        <w:t>.</w:t>
      </w:r>
    </w:p>
    <w:p w14:paraId="6B436CC6" w14:textId="77777777" w:rsidR="008748AE" w:rsidRPr="00933F22" w:rsidRDefault="008748AE" w:rsidP="008748AE">
      <w:pPr>
        <w:ind w:firstLine="567"/>
      </w:pPr>
      <w:r w:rsidRPr="00933F22">
        <w:t xml:space="preserve">Із метою реалізації названої проблеми в структурі методичної роботи  передбачено роботу методичних об’єднань ліцею, а саме: вчителів початкових класів (керівник </w:t>
      </w:r>
      <w:proofErr w:type="spellStart"/>
      <w:r w:rsidRPr="00933F22">
        <w:t>Вепрецька</w:t>
      </w:r>
      <w:proofErr w:type="spellEnd"/>
      <w:r w:rsidRPr="00933F22">
        <w:t xml:space="preserve"> Л.Г., вчитель початкових класів), вчителів предметів суспільно-гуманітарного циклу (керівник </w:t>
      </w:r>
      <w:proofErr w:type="spellStart"/>
      <w:r w:rsidRPr="00933F22">
        <w:t>Стецюра</w:t>
      </w:r>
      <w:proofErr w:type="spellEnd"/>
      <w:r w:rsidRPr="00933F22">
        <w:t xml:space="preserve"> Ю.З., вчитель зарубіжної літератури), вчителів предметів природничо-математичного циклу (керівник </w:t>
      </w:r>
      <w:r>
        <w:t>Федоренко Т.С.</w:t>
      </w:r>
      <w:r w:rsidRPr="00933F22">
        <w:t xml:space="preserve">, вчитель </w:t>
      </w:r>
      <w:r>
        <w:t>географії</w:t>
      </w:r>
      <w:r w:rsidRPr="00933F22">
        <w:t xml:space="preserve">) та класних керівників (керівник Гончар І.П., вчитель німецької мови), керівний склад яких був затверджений відповідним наказом по ліцею. Головами </w:t>
      </w:r>
      <w:proofErr w:type="spellStart"/>
      <w:r w:rsidRPr="00933F22">
        <w:t>методоб’єднань</w:t>
      </w:r>
      <w:proofErr w:type="spellEnd"/>
      <w:r w:rsidRPr="00933F22">
        <w:t xml:space="preserve"> ліцею сплановано роботу на </w:t>
      </w:r>
      <w:r>
        <w:t xml:space="preserve">2023/2024 </w:t>
      </w:r>
      <w:r w:rsidRPr="00933F22">
        <w:t>навчальний рік та затверджен</w:t>
      </w:r>
      <w:r w:rsidR="00472FDC">
        <w:t>о</w:t>
      </w:r>
      <w:r w:rsidRPr="00933F22">
        <w:t xml:space="preserve"> протокольно.</w:t>
      </w:r>
    </w:p>
    <w:p w14:paraId="14B0CB5D" w14:textId="77777777" w:rsidR="008748AE" w:rsidRPr="00933F22" w:rsidRDefault="008748AE" w:rsidP="008748AE">
      <w:pPr>
        <w:ind w:firstLine="567"/>
        <w:rPr>
          <w:rFonts w:eastAsia="Calibri"/>
        </w:rPr>
      </w:pPr>
      <w:r w:rsidRPr="00933F22">
        <w:rPr>
          <w:rFonts w:eastAsia="Calibri"/>
        </w:rPr>
        <w:t xml:space="preserve">В цьому навчальному році черговій атестації підлягали </w:t>
      </w:r>
      <w:r>
        <w:t>три</w:t>
      </w:r>
      <w:r w:rsidRPr="00933F22">
        <w:rPr>
          <w:rFonts w:eastAsia="Calibri"/>
        </w:rPr>
        <w:t xml:space="preserve"> педагогічн</w:t>
      </w:r>
      <w:r>
        <w:rPr>
          <w:rFonts w:eastAsia="Calibri"/>
        </w:rPr>
        <w:t>і</w:t>
      </w:r>
      <w:r w:rsidRPr="00933F22">
        <w:rPr>
          <w:rFonts w:eastAsia="Calibri"/>
        </w:rPr>
        <w:t xml:space="preserve"> працівник</w:t>
      </w:r>
      <w:r>
        <w:rPr>
          <w:rFonts w:eastAsia="Calibri"/>
        </w:rPr>
        <w:t>и</w:t>
      </w:r>
      <w:r w:rsidRPr="00933F22">
        <w:rPr>
          <w:rFonts w:eastAsia="Calibri"/>
        </w:rPr>
        <w:t>:</w:t>
      </w:r>
    </w:p>
    <w:p w14:paraId="5D7663C2" w14:textId="77777777" w:rsidR="008748AE" w:rsidRPr="00933F22" w:rsidRDefault="008748AE" w:rsidP="008748AE">
      <w:pPr>
        <w:numPr>
          <w:ilvl w:val="0"/>
          <w:numId w:val="8"/>
        </w:numPr>
      </w:pPr>
      <w:r>
        <w:t>Москаленко С.Л.</w:t>
      </w:r>
      <w:r w:rsidRPr="00933F22">
        <w:t xml:space="preserve">, вчитель </w:t>
      </w:r>
      <w:r>
        <w:t>зарубіжної літератури</w:t>
      </w:r>
      <w:r w:rsidRPr="00933F22">
        <w:t>, – атесту</w:t>
      </w:r>
      <w:r>
        <w:t>валася</w:t>
      </w:r>
      <w:r w:rsidRPr="00933F22">
        <w:t xml:space="preserve"> у черговому порядку на відповідність раніше присвоєній кваліфікаційній категорії "спеціаліст вищої категорії" та відповідність раніше присвоєному педагогічному званню "старший учитель".</w:t>
      </w:r>
    </w:p>
    <w:p w14:paraId="21DDF36D" w14:textId="77777777" w:rsidR="008748AE" w:rsidRPr="00933F22" w:rsidRDefault="008748AE" w:rsidP="008748AE">
      <w:pPr>
        <w:numPr>
          <w:ilvl w:val="0"/>
          <w:numId w:val="8"/>
        </w:numPr>
      </w:pPr>
      <w:proofErr w:type="spellStart"/>
      <w:r>
        <w:lastRenderedPageBreak/>
        <w:t>Пантелейчук</w:t>
      </w:r>
      <w:proofErr w:type="spellEnd"/>
      <w:r>
        <w:t xml:space="preserve"> Р.В.</w:t>
      </w:r>
      <w:r w:rsidRPr="00933F22">
        <w:t xml:space="preserve">, вчитель </w:t>
      </w:r>
      <w:r>
        <w:t>англійської мови</w:t>
      </w:r>
      <w:r w:rsidRPr="00933F22">
        <w:t>, – атесту</w:t>
      </w:r>
      <w:r>
        <w:t>валася</w:t>
      </w:r>
      <w:r w:rsidRPr="00933F22">
        <w:t xml:space="preserve"> у черговому порядку на присвоєн</w:t>
      </w:r>
      <w:r>
        <w:t>ня</w:t>
      </w:r>
      <w:r w:rsidRPr="00933F22">
        <w:t xml:space="preserve"> кваліфікаційн</w:t>
      </w:r>
      <w:r>
        <w:t>ої</w:t>
      </w:r>
      <w:r w:rsidRPr="00933F22">
        <w:t xml:space="preserve"> категорії "спеціаліст </w:t>
      </w:r>
      <w:r>
        <w:t>другої</w:t>
      </w:r>
      <w:r w:rsidRPr="00933F22">
        <w:t xml:space="preserve"> категорії.</w:t>
      </w:r>
    </w:p>
    <w:p w14:paraId="5AD0704B" w14:textId="77777777" w:rsidR="008748AE" w:rsidRPr="00933F22" w:rsidRDefault="008748AE" w:rsidP="008748AE">
      <w:pPr>
        <w:numPr>
          <w:ilvl w:val="0"/>
          <w:numId w:val="8"/>
        </w:numPr>
      </w:pPr>
      <w:proofErr w:type="spellStart"/>
      <w:r>
        <w:t>Стецюра</w:t>
      </w:r>
      <w:proofErr w:type="spellEnd"/>
      <w:r>
        <w:t xml:space="preserve"> Ю.З.</w:t>
      </w:r>
      <w:r w:rsidRPr="00933F22">
        <w:t xml:space="preserve">, вчитель </w:t>
      </w:r>
      <w:r>
        <w:t>зарубіжної літератури</w:t>
      </w:r>
      <w:r w:rsidRPr="00933F22">
        <w:t>,  – атестується у черговому порядку на відповідність раніше присвоєній кваліфікаційній категорії "спеціаліст вищої категорії".</w:t>
      </w:r>
    </w:p>
    <w:p w14:paraId="0970C2F8" w14:textId="77777777" w:rsidR="008748AE" w:rsidRPr="001548B2" w:rsidRDefault="008748AE" w:rsidP="008748AE">
      <w:pPr>
        <w:tabs>
          <w:tab w:val="left" w:pos="567"/>
        </w:tabs>
        <w:ind w:firstLine="567"/>
        <w:rPr>
          <w:szCs w:val="28"/>
        </w:rPr>
      </w:pPr>
      <w:r w:rsidRPr="001548B2">
        <w:rPr>
          <w:szCs w:val="28"/>
        </w:rPr>
        <w:t xml:space="preserve">Підсумкове засідання атестаційної комісії І рівня було проведено </w:t>
      </w:r>
      <w:r>
        <w:rPr>
          <w:szCs w:val="28"/>
        </w:rPr>
        <w:t>21</w:t>
      </w:r>
      <w:r w:rsidRPr="001548B2">
        <w:rPr>
          <w:szCs w:val="28"/>
        </w:rPr>
        <w:t xml:space="preserve">.03.2023, протокол № </w:t>
      </w:r>
      <w:r>
        <w:rPr>
          <w:szCs w:val="28"/>
        </w:rPr>
        <w:t>03</w:t>
      </w:r>
      <w:r w:rsidRPr="001548B2">
        <w:rPr>
          <w:szCs w:val="28"/>
        </w:rPr>
        <w:t xml:space="preserve">. На підставі протоколу був виданий наказ по ліцею від </w:t>
      </w:r>
      <w:r>
        <w:rPr>
          <w:szCs w:val="28"/>
        </w:rPr>
        <w:t>21</w:t>
      </w:r>
      <w:r w:rsidRPr="001548B2">
        <w:rPr>
          <w:szCs w:val="28"/>
        </w:rPr>
        <w:t xml:space="preserve">.03.2023 № </w:t>
      </w:r>
      <w:r>
        <w:rPr>
          <w:szCs w:val="28"/>
        </w:rPr>
        <w:t>22</w:t>
      </w:r>
      <w:r w:rsidRPr="001548B2">
        <w:rPr>
          <w:szCs w:val="28"/>
        </w:rPr>
        <w:t xml:space="preserve"> "Про підсумки атестації педагогічних працівників у </w:t>
      </w:r>
      <w:r>
        <w:rPr>
          <w:szCs w:val="28"/>
        </w:rPr>
        <w:t xml:space="preserve">2023/2024 </w:t>
      </w:r>
      <w:r w:rsidRPr="001548B2">
        <w:rPr>
          <w:szCs w:val="28"/>
        </w:rPr>
        <w:t>навчальному році".</w:t>
      </w:r>
      <w:r>
        <w:rPr>
          <w:szCs w:val="28"/>
        </w:rPr>
        <w:t xml:space="preserve"> Москаленко С.Л., атестувалась атестаційною комісією ІІ рівня відділу освіти Краснокутської селищної ради.</w:t>
      </w:r>
    </w:p>
    <w:p w14:paraId="45F44FC7" w14:textId="77777777" w:rsidR="008748AE" w:rsidRPr="00933F22" w:rsidRDefault="008748AE" w:rsidP="008748AE">
      <w:pPr>
        <w:ind w:firstLine="567"/>
      </w:pPr>
      <w:r w:rsidRPr="00933F22">
        <w:rPr>
          <w:rFonts w:eastAsia="Calibri"/>
        </w:rPr>
        <w:t xml:space="preserve">На курсах підвищення кваліфікації при КВНЗ "Харківська академія неперервної освіти" протягом </w:t>
      </w:r>
      <w:r>
        <w:rPr>
          <w:rFonts w:eastAsia="Calibri"/>
        </w:rPr>
        <w:t xml:space="preserve">2023/2024 </w:t>
      </w:r>
      <w:r w:rsidRPr="00933F22">
        <w:rPr>
          <w:rFonts w:eastAsia="Calibri"/>
        </w:rPr>
        <w:t xml:space="preserve">навчального року побували </w:t>
      </w:r>
      <w:r>
        <w:rPr>
          <w:rFonts w:eastAsia="Calibri"/>
        </w:rPr>
        <w:t>шістнадцять</w:t>
      </w:r>
      <w:r w:rsidRPr="00933F22">
        <w:rPr>
          <w:rFonts w:eastAsia="Calibri"/>
        </w:rPr>
        <w:t xml:space="preserve"> педагогічних працівників.</w:t>
      </w:r>
    </w:p>
    <w:p w14:paraId="48A55B29" w14:textId="77777777" w:rsidR="008748AE" w:rsidRPr="00933F22" w:rsidRDefault="008748AE" w:rsidP="008748AE">
      <w:pPr>
        <w:ind w:firstLine="567"/>
      </w:pPr>
      <w:r>
        <w:t>Дванадцять</w:t>
      </w:r>
      <w:r w:rsidRPr="00933F22">
        <w:t xml:space="preserve"> педагогічни</w:t>
      </w:r>
      <w:r>
        <w:t>х</w:t>
      </w:r>
      <w:r w:rsidRPr="00933F22">
        <w:t xml:space="preserve"> працівник</w:t>
      </w:r>
      <w:r>
        <w:t>ів</w:t>
      </w:r>
      <w:r w:rsidRPr="00933F22">
        <w:t xml:space="preserve"> пройш</w:t>
      </w:r>
      <w:r>
        <w:t>ли</w:t>
      </w:r>
      <w:r w:rsidRPr="00933F22">
        <w:t xml:space="preserve"> дистанційні курси на </w:t>
      </w:r>
      <w:r>
        <w:t>платформі</w:t>
      </w:r>
      <w:r w:rsidRPr="00933F22">
        <w:t xml:space="preserve"> онлайн-освіти </w:t>
      </w:r>
      <w:proofErr w:type="spellStart"/>
      <w:r w:rsidRPr="00933F22">
        <w:t>EdEra</w:t>
      </w:r>
      <w:proofErr w:type="spellEnd"/>
      <w:r>
        <w:t xml:space="preserve">, три працівники - на платформі </w:t>
      </w:r>
      <w:proofErr w:type="spellStart"/>
      <w:r>
        <w:rPr>
          <w:lang w:val="en-US"/>
        </w:rPr>
        <w:t>Prometeus</w:t>
      </w:r>
      <w:proofErr w:type="spellEnd"/>
      <w:r w:rsidRPr="00F32729">
        <w:t>.</w:t>
      </w:r>
    </w:p>
    <w:p w14:paraId="0AA713E2" w14:textId="77777777" w:rsidR="008748AE" w:rsidRPr="00933F22" w:rsidRDefault="008748AE" w:rsidP="008748AE">
      <w:pPr>
        <w:ind w:firstLine="567"/>
      </w:pPr>
      <w:r w:rsidRPr="00933F22">
        <w:t xml:space="preserve">Один педагогічний працівник був учасником </w:t>
      </w:r>
      <w:r w:rsidRPr="00336471">
        <w:t>Всеукраїнськ</w:t>
      </w:r>
      <w:r>
        <w:t>ого</w:t>
      </w:r>
      <w:r w:rsidRPr="00336471">
        <w:t xml:space="preserve"> тренінг</w:t>
      </w:r>
      <w:r>
        <w:t>у</w:t>
      </w:r>
      <w:r w:rsidRPr="00336471">
        <w:t xml:space="preserve"> "Фахівець з питань національно-патріотичного виховання" за освітньою програмою "Школа </w:t>
      </w:r>
      <w:proofErr w:type="spellStart"/>
      <w:r w:rsidRPr="00336471">
        <w:t>виховників</w:t>
      </w:r>
      <w:proofErr w:type="spellEnd"/>
      <w:r w:rsidRPr="00336471">
        <w:t xml:space="preserve"> Джур"</w:t>
      </w:r>
      <w:r w:rsidRPr="00933F22">
        <w:t xml:space="preserve">, який був організований </w:t>
      </w:r>
      <w:r>
        <w:t xml:space="preserve">Міністерством молоді та спорту </w:t>
      </w:r>
      <w:r w:rsidRPr="00933F22">
        <w:t>України.</w:t>
      </w:r>
    </w:p>
    <w:p w14:paraId="46B26C5D" w14:textId="77777777" w:rsidR="008748AE" w:rsidRDefault="008748AE" w:rsidP="008748AE">
      <w:pPr>
        <w:ind w:firstLine="567"/>
      </w:pPr>
      <w:r>
        <w:t>Один педагогічний працівник пройшов дистанційні курси підвищення кваліфікації у Державній освітній установі "Навчально-методичний центр з питань якості освіти".</w:t>
      </w:r>
    </w:p>
    <w:p w14:paraId="45F40C84" w14:textId="77777777" w:rsidR="008748AE" w:rsidRDefault="008748AE" w:rsidP="008748AE">
      <w:pPr>
        <w:ind w:firstLine="567"/>
      </w:pPr>
      <w:r>
        <w:t>Три педагогічні працівники - на базі освітнього центру "</w:t>
      </w:r>
      <w:proofErr w:type="spellStart"/>
      <w:r>
        <w:t>МрійДій</w:t>
      </w:r>
      <w:proofErr w:type="spellEnd"/>
      <w:r>
        <w:t>".</w:t>
      </w:r>
    </w:p>
    <w:p w14:paraId="3E9110E6" w14:textId="77777777" w:rsidR="008748AE" w:rsidRDefault="008748AE" w:rsidP="008748AE">
      <w:pPr>
        <w:ind w:firstLine="567"/>
      </w:pPr>
      <w:r>
        <w:t>Два педагогічні працівники - на базі Інституту модернізації змісту освіти.</w:t>
      </w:r>
    </w:p>
    <w:p w14:paraId="5E422570" w14:textId="77777777" w:rsidR="008748AE" w:rsidRDefault="008748AE" w:rsidP="008748AE">
      <w:pPr>
        <w:pStyle w:val="aa"/>
        <w:spacing w:after="0"/>
        <w:ind w:firstLine="567"/>
        <w:rPr>
          <w:lang w:val="uk-UA"/>
        </w:rPr>
      </w:pPr>
      <w:r w:rsidRPr="00933F22">
        <w:rPr>
          <w:lang w:val="uk-UA"/>
        </w:rPr>
        <w:t xml:space="preserve">Дистанційне навчання </w:t>
      </w:r>
      <w:r>
        <w:rPr>
          <w:lang w:val="uk-UA"/>
        </w:rPr>
        <w:t xml:space="preserve">в ліцеї </w:t>
      </w:r>
      <w:r w:rsidRPr="00933F22">
        <w:rPr>
          <w:lang w:val="uk-UA"/>
        </w:rPr>
        <w:t xml:space="preserve">здійснювалось на базі сервісів </w:t>
      </w:r>
      <w:proofErr w:type="spellStart"/>
      <w:r w:rsidRPr="00933F22">
        <w:rPr>
          <w:lang w:val="uk-UA"/>
        </w:rPr>
        <w:t>Google</w:t>
      </w:r>
      <w:proofErr w:type="spellEnd"/>
      <w:r w:rsidRPr="00933F22">
        <w:rPr>
          <w:lang w:val="uk-UA"/>
        </w:rPr>
        <w:t xml:space="preserve"> – </w:t>
      </w:r>
      <w:proofErr w:type="spellStart"/>
      <w:r w:rsidRPr="00933F22">
        <w:rPr>
          <w:lang w:val="uk-UA"/>
        </w:rPr>
        <w:t>Classroom</w:t>
      </w:r>
      <w:proofErr w:type="spellEnd"/>
      <w:r w:rsidRPr="00933F22">
        <w:rPr>
          <w:lang w:val="uk-UA"/>
        </w:rPr>
        <w:t xml:space="preserve"> та </w:t>
      </w:r>
      <w:proofErr w:type="spellStart"/>
      <w:r w:rsidRPr="00933F22">
        <w:rPr>
          <w:lang w:val="uk-UA"/>
        </w:rPr>
        <w:t>Meet</w:t>
      </w:r>
      <w:proofErr w:type="spellEnd"/>
      <w:r w:rsidRPr="00933F22">
        <w:rPr>
          <w:lang w:val="uk-UA"/>
        </w:rPr>
        <w:t xml:space="preserve"> (рішення педагогічної ради від 14.03.2022, протокол № 07).</w:t>
      </w:r>
      <w:r>
        <w:rPr>
          <w:lang w:val="uk-UA"/>
        </w:rPr>
        <w:t xml:space="preserve"> </w:t>
      </w:r>
    </w:p>
    <w:p w14:paraId="2AA32A62" w14:textId="77777777" w:rsidR="008748AE" w:rsidRDefault="008748AE" w:rsidP="008748AE">
      <w:pPr>
        <w:pStyle w:val="aa"/>
        <w:spacing w:after="0"/>
        <w:ind w:firstLine="567"/>
        <w:rPr>
          <w:lang w:val="uk-UA"/>
        </w:rPr>
      </w:pPr>
      <w:r>
        <w:rPr>
          <w:lang w:val="uk-UA"/>
        </w:rPr>
        <w:t>Упродовж березня 202</w:t>
      </w:r>
      <w:r w:rsidRPr="00F32729">
        <w:t>4</w:t>
      </w:r>
      <w:r>
        <w:rPr>
          <w:lang w:val="uk-UA"/>
        </w:rPr>
        <w:t xml:space="preserve"> року управлінням  Державної служби якості освіти у Харківській області проводилось вивчення якості дистанційного навчання. Відповідно до Довідки про результати вивчення якості дистанційного навчання відмічено, що освітній процес проводився у синхронному та асинхронному режимі. </w:t>
      </w:r>
    </w:p>
    <w:p w14:paraId="509DAC45" w14:textId="77777777" w:rsidR="008748AE" w:rsidRPr="006B0B7A" w:rsidRDefault="008748AE" w:rsidP="008748AE">
      <w:pPr>
        <w:pStyle w:val="aa"/>
        <w:spacing w:after="0"/>
        <w:ind w:firstLine="567"/>
        <w:rPr>
          <w:lang w:val="uk-UA"/>
        </w:rPr>
      </w:pPr>
      <w:r w:rsidRPr="006B0B7A">
        <w:rPr>
          <w:lang w:val="uk-UA"/>
        </w:rPr>
        <w:t xml:space="preserve">Здійснено спостереження за проведенням 8-ми онлайн занять. За результатами проведеного спостереження </w:t>
      </w:r>
      <w:r>
        <w:rPr>
          <w:lang w:val="uk-UA"/>
        </w:rPr>
        <w:t>зроблено</w:t>
      </w:r>
      <w:r w:rsidRPr="006B0B7A">
        <w:rPr>
          <w:lang w:val="uk-UA"/>
        </w:rPr>
        <w:t xml:space="preserve"> такі висновки:</w:t>
      </w:r>
    </w:p>
    <w:p w14:paraId="4BE6B586" w14:textId="77777777" w:rsidR="008748AE" w:rsidRPr="006B0B7A" w:rsidRDefault="008748AE" w:rsidP="008748AE">
      <w:pPr>
        <w:pStyle w:val="af"/>
        <w:widowControl w:val="0"/>
        <w:numPr>
          <w:ilvl w:val="0"/>
          <w:numId w:val="16"/>
        </w:numPr>
        <w:tabs>
          <w:tab w:val="left" w:pos="1030"/>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sz w:val="28"/>
          <w:lang w:val="uk-UA"/>
        </w:rPr>
        <w:t>Тему навчального заняття названо на всіх уроках, мету – лише на половині.</w:t>
      </w:r>
      <w:r w:rsidRPr="006B0B7A">
        <w:rPr>
          <w:rFonts w:ascii="Times New Roman" w:hAnsi="Times New Roman"/>
          <w:spacing w:val="-12"/>
          <w:sz w:val="28"/>
          <w:lang w:val="uk-UA"/>
        </w:rPr>
        <w:t xml:space="preserve"> </w:t>
      </w:r>
      <w:r w:rsidRPr="006B0B7A">
        <w:rPr>
          <w:rFonts w:ascii="Times New Roman" w:hAnsi="Times New Roman"/>
          <w:b/>
          <w:sz w:val="28"/>
          <w:lang w:val="uk-UA"/>
        </w:rPr>
        <w:t>На</w:t>
      </w:r>
      <w:r w:rsidRPr="006B0B7A">
        <w:rPr>
          <w:rFonts w:ascii="Times New Roman" w:hAnsi="Times New Roman"/>
          <w:b/>
          <w:spacing w:val="-12"/>
          <w:sz w:val="28"/>
          <w:lang w:val="uk-UA"/>
        </w:rPr>
        <w:t xml:space="preserve"> </w:t>
      </w:r>
      <w:r w:rsidRPr="006B0B7A">
        <w:rPr>
          <w:rFonts w:ascii="Times New Roman" w:hAnsi="Times New Roman"/>
          <w:b/>
          <w:sz w:val="28"/>
          <w:lang w:val="uk-UA"/>
        </w:rPr>
        <w:t>жодному</w:t>
      </w:r>
      <w:r w:rsidRPr="006B0B7A">
        <w:rPr>
          <w:rFonts w:ascii="Times New Roman" w:hAnsi="Times New Roman"/>
          <w:b/>
          <w:spacing w:val="-11"/>
          <w:sz w:val="28"/>
          <w:lang w:val="uk-UA"/>
        </w:rPr>
        <w:t xml:space="preserve"> </w:t>
      </w:r>
      <w:r w:rsidRPr="006B0B7A">
        <w:rPr>
          <w:rFonts w:ascii="Times New Roman" w:hAnsi="Times New Roman"/>
          <w:b/>
          <w:sz w:val="28"/>
          <w:lang w:val="uk-UA"/>
        </w:rPr>
        <w:t>занятті</w:t>
      </w:r>
      <w:r w:rsidRPr="006B0B7A">
        <w:rPr>
          <w:rFonts w:ascii="Times New Roman" w:hAnsi="Times New Roman"/>
          <w:b/>
          <w:spacing w:val="-10"/>
          <w:sz w:val="28"/>
          <w:lang w:val="uk-UA"/>
        </w:rPr>
        <w:t xml:space="preserve"> </w:t>
      </w:r>
      <w:r w:rsidRPr="006B0B7A">
        <w:rPr>
          <w:rFonts w:ascii="Times New Roman" w:hAnsi="Times New Roman"/>
          <w:sz w:val="28"/>
          <w:lang w:val="uk-UA"/>
        </w:rPr>
        <w:t>очікувані</w:t>
      </w:r>
      <w:r w:rsidRPr="006B0B7A">
        <w:rPr>
          <w:rFonts w:ascii="Times New Roman" w:hAnsi="Times New Roman"/>
          <w:spacing w:val="-12"/>
          <w:sz w:val="28"/>
          <w:lang w:val="uk-UA"/>
        </w:rPr>
        <w:t xml:space="preserve"> </w:t>
      </w:r>
      <w:r w:rsidRPr="006B0B7A">
        <w:rPr>
          <w:rFonts w:ascii="Times New Roman" w:hAnsi="Times New Roman"/>
          <w:sz w:val="28"/>
          <w:lang w:val="uk-UA"/>
        </w:rPr>
        <w:t>результати</w:t>
      </w:r>
      <w:r w:rsidRPr="006B0B7A">
        <w:rPr>
          <w:rFonts w:ascii="Times New Roman" w:hAnsi="Times New Roman"/>
          <w:spacing w:val="-13"/>
          <w:sz w:val="28"/>
          <w:lang w:val="uk-UA"/>
        </w:rPr>
        <w:t xml:space="preserve"> </w:t>
      </w:r>
      <w:r w:rsidRPr="006B0B7A">
        <w:rPr>
          <w:rFonts w:ascii="Times New Roman" w:hAnsi="Times New Roman"/>
          <w:sz w:val="28"/>
          <w:lang w:val="uk-UA"/>
        </w:rPr>
        <w:t>навчальної</w:t>
      </w:r>
      <w:r w:rsidRPr="006B0B7A">
        <w:rPr>
          <w:rFonts w:ascii="Times New Roman" w:hAnsi="Times New Roman"/>
          <w:spacing w:val="-12"/>
          <w:sz w:val="28"/>
          <w:lang w:val="uk-UA"/>
        </w:rPr>
        <w:t xml:space="preserve"> </w:t>
      </w:r>
      <w:r w:rsidRPr="006B0B7A">
        <w:rPr>
          <w:rFonts w:ascii="Times New Roman" w:hAnsi="Times New Roman"/>
          <w:sz w:val="28"/>
          <w:lang w:val="uk-UA"/>
        </w:rPr>
        <w:t>діяльності</w:t>
      </w:r>
      <w:r w:rsidRPr="006B0B7A">
        <w:rPr>
          <w:rFonts w:ascii="Times New Roman" w:hAnsi="Times New Roman"/>
          <w:spacing w:val="-12"/>
          <w:sz w:val="28"/>
          <w:lang w:val="uk-UA"/>
        </w:rPr>
        <w:t xml:space="preserve"> </w:t>
      </w:r>
      <w:r w:rsidRPr="006B0B7A">
        <w:rPr>
          <w:rFonts w:ascii="Times New Roman" w:hAnsi="Times New Roman"/>
          <w:sz w:val="28"/>
          <w:lang w:val="uk-UA"/>
        </w:rPr>
        <w:t>учнів не були сформульовані спільно зі здобувачами освіти. Третина учнів під час опитування зазначили, що онлайн заняття їм не подобаються.</w:t>
      </w:r>
    </w:p>
    <w:p w14:paraId="6CCEA314" w14:textId="77777777" w:rsidR="008748AE" w:rsidRPr="006B0B7A" w:rsidRDefault="008748AE" w:rsidP="008748AE">
      <w:pPr>
        <w:pStyle w:val="af"/>
        <w:widowControl w:val="0"/>
        <w:numPr>
          <w:ilvl w:val="0"/>
          <w:numId w:val="16"/>
        </w:numPr>
        <w:tabs>
          <w:tab w:val="left" w:pos="976"/>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b/>
          <w:sz w:val="28"/>
          <w:lang w:val="uk-UA"/>
        </w:rPr>
        <w:t>Мотиваційний етап уроку проведено лише на половині занять</w:t>
      </w:r>
      <w:r w:rsidRPr="006B0B7A">
        <w:rPr>
          <w:rFonts w:ascii="Times New Roman" w:hAnsi="Times New Roman"/>
          <w:sz w:val="28"/>
          <w:lang w:val="uk-UA"/>
        </w:rPr>
        <w:t>, при цьому 24 % опитаних учителів називають найбільшою проблемою цього навчального року – відсутність мотивації до навчання у багатьох учнів; надано психологічну підтримку</w:t>
      </w:r>
      <w:r w:rsidRPr="006B0B7A">
        <w:rPr>
          <w:rFonts w:ascii="Times New Roman" w:hAnsi="Times New Roman"/>
          <w:spacing w:val="40"/>
          <w:sz w:val="28"/>
          <w:lang w:val="uk-UA"/>
        </w:rPr>
        <w:t xml:space="preserve"> </w:t>
      </w:r>
      <w:r w:rsidRPr="006B0B7A">
        <w:rPr>
          <w:rFonts w:ascii="Times New Roman" w:hAnsi="Times New Roman"/>
          <w:sz w:val="28"/>
          <w:lang w:val="uk-UA"/>
        </w:rPr>
        <w:t>дітям та звернено увагу на правила безпеки на 62,5 % онлайн занять.</w:t>
      </w:r>
    </w:p>
    <w:p w14:paraId="4E532875" w14:textId="77777777" w:rsidR="008748AE" w:rsidRPr="006B0B7A" w:rsidRDefault="008748AE" w:rsidP="008748AE">
      <w:pPr>
        <w:pStyle w:val="af"/>
        <w:widowControl w:val="0"/>
        <w:numPr>
          <w:ilvl w:val="0"/>
          <w:numId w:val="16"/>
        </w:numPr>
        <w:tabs>
          <w:tab w:val="left" w:pos="1021"/>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b/>
          <w:sz w:val="28"/>
          <w:lang w:val="uk-UA"/>
        </w:rPr>
        <w:t>Більшість педагогів (65 %) застосовують під час занять пасивні методи і прийоми навчання</w:t>
      </w:r>
      <w:r w:rsidRPr="006B0B7A">
        <w:rPr>
          <w:rFonts w:ascii="Times New Roman" w:hAnsi="Times New Roman"/>
          <w:sz w:val="28"/>
          <w:lang w:val="uk-UA"/>
        </w:rPr>
        <w:t xml:space="preserve">, тому на уроках переважали фронтальні форми роботи, а більшість учителів пропонували учням завдання репродуктивного змісту. Як наслідок, </w:t>
      </w:r>
      <w:r w:rsidRPr="006B0B7A">
        <w:rPr>
          <w:rFonts w:ascii="Times New Roman" w:hAnsi="Times New Roman"/>
          <w:b/>
          <w:sz w:val="28"/>
          <w:lang w:val="uk-UA"/>
        </w:rPr>
        <w:t xml:space="preserve">реалізація </w:t>
      </w:r>
      <w:proofErr w:type="spellStart"/>
      <w:r w:rsidRPr="006B0B7A">
        <w:rPr>
          <w:rFonts w:ascii="Times New Roman" w:hAnsi="Times New Roman"/>
          <w:b/>
          <w:sz w:val="28"/>
          <w:lang w:val="uk-UA"/>
        </w:rPr>
        <w:t>компетентнісного</w:t>
      </w:r>
      <w:proofErr w:type="spellEnd"/>
      <w:r w:rsidRPr="006B0B7A">
        <w:rPr>
          <w:rFonts w:ascii="Times New Roman" w:hAnsi="Times New Roman"/>
          <w:b/>
          <w:sz w:val="28"/>
          <w:lang w:val="uk-UA"/>
        </w:rPr>
        <w:t xml:space="preserve"> підходу не здійснюється</w:t>
      </w:r>
      <w:r w:rsidRPr="006B0B7A">
        <w:rPr>
          <w:rFonts w:ascii="Times New Roman" w:hAnsi="Times New Roman"/>
          <w:sz w:val="28"/>
          <w:lang w:val="uk-UA"/>
        </w:rPr>
        <w:t>, тобто педагоги зосере</w:t>
      </w:r>
      <w:r w:rsidRPr="006B0B7A">
        <w:rPr>
          <w:rFonts w:ascii="Times New Roman" w:hAnsi="Times New Roman"/>
          <w:sz w:val="28"/>
          <w:lang w:val="uk-UA"/>
        </w:rPr>
        <w:lastRenderedPageBreak/>
        <w:t xml:space="preserve">джують увагу на формуванні лише предметних </w:t>
      </w:r>
      <w:proofErr w:type="spellStart"/>
      <w:r w:rsidRPr="006B0B7A">
        <w:rPr>
          <w:rFonts w:ascii="Times New Roman" w:hAnsi="Times New Roman"/>
          <w:sz w:val="28"/>
          <w:lang w:val="uk-UA"/>
        </w:rPr>
        <w:t>компетентностей</w:t>
      </w:r>
      <w:proofErr w:type="spellEnd"/>
      <w:r w:rsidRPr="006B0B7A">
        <w:rPr>
          <w:rFonts w:ascii="Times New Roman" w:hAnsi="Times New Roman"/>
          <w:sz w:val="28"/>
          <w:lang w:val="uk-UA"/>
        </w:rPr>
        <w:t>.</w:t>
      </w:r>
      <w:r w:rsidRPr="006B0B7A">
        <w:rPr>
          <w:rFonts w:ascii="Times New Roman" w:hAnsi="Times New Roman"/>
          <w:spacing w:val="-4"/>
          <w:sz w:val="28"/>
          <w:lang w:val="uk-UA"/>
        </w:rPr>
        <w:t xml:space="preserve"> </w:t>
      </w:r>
      <w:r w:rsidRPr="006B0B7A">
        <w:rPr>
          <w:rFonts w:ascii="Times New Roman" w:hAnsi="Times New Roman"/>
          <w:sz w:val="28"/>
          <w:lang w:val="uk-UA"/>
        </w:rPr>
        <w:t>При</w:t>
      </w:r>
      <w:r w:rsidRPr="006B0B7A">
        <w:rPr>
          <w:rFonts w:ascii="Times New Roman" w:hAnsi="Times New Roman"/>
          <w:spacing w:val="-6"/>
          <w:sz w:val="28"/>
          <w:lang w:val="uk-UA"/>
        </w:rPr>
        <w:t xml:space="preserve"> </w:t>
      </w:r>
      <w:r w:rsidRPr="006B0B7A">
        <w:rPr>
          <w:rFonts w:ascii="Times New Roman" w:hAnsi="Times New Roman"/>
          <w:sz w:val="28"/>
          <w:lang w:val="uk-UA"/>
        </w:rPr>
        <w:t>цьому</w:t>
      </w:r>
      <w:r w:rsidRPr="006B0B7A">
        <w:rPr>
          <w:rFonts w:ascii="Times New Roman" w:hAnsi="Times New Roman"/>
          <w:spacing w:val="-7"/>
          <w:sz w:val="28"/>
          <w:lang w:val="uk-UA"/>
        </w:rPr>
        <w:t xml:space="preserve"> </w:t>
      </w:r>
      <w:r w:rsidRPr="006B0B7A">
        <w:rPr>
          <w:rFonts w:ascii="Times New Roman" w:hAnsi="Times New Roman"/>
          <w:sz w:val="28"/>
          <w:lang w:val="uk-UA"/>
        </w:rPr>
        <w:t>під</w:t>
      </w:r>
      <w:r w:rsidRPr="006B0B7A">
        <w:rPr>
          <w:rFonts w:ascii="Times New Roman" w:hAnsi="Times New Roman"/>
          <w:spacing w:val="-5"/>
          <w:sz w:val="28"/>
          <w:lang w:val="uk-UA"/>
        </w:rPr>
        <w:t xml:space="preserve"> </w:t>
      </w:r>
      <w:r w:rsidRPr="006B0B7A">
        <w:rPr>
          <w:rFonts w:ascii="Times New Roman" w:hAnsi="Times New Roman"/>
          <w:sz w:val="28"/>
          <w:lang w:val="uk-UA"/>
        </w:rPr>
        <w:t>час</w:t>
      </w:r>
      <w:r w:rsidRPr="006B0B7A">
        <w:rPr>
          <w:rFonts w:ascii="Times New Roman" w:hAnsi="Times New Roman"/>
          <w:spacing w:val="-3"/>
          <w:sz w:val="28"/>
          <w:lang w:val="uk-UA"/>
        </w:rPr>
        <w:t xml:space="preserve"> </w:t>
      </w:r>
      <w:r w:rsidRPr="006B0B7A">
        <w:rPr>
          <w:rFonts w:ascii="Times New Roman" w:hAnsi="Times New Roman"/>
          <w:sz w:val="28"/>
          <w:lang w:val="uk-UA"/>
        </w:rPr>
        <w:t>анкетування</w:t>
      </w:r>
      <w:r w:rsidRPr="006B0B7A">
        <w:rPr>
          <w:rFonts w:ascii="Times New Roman" w:hAnsi="Times New Roman"/>
          <w:spacing w:val="-3"/>
          <w:sz w:val="28"/>
          <w:lang w:val="uk-UA"/>
        </w:rPr>
        <w:t xml:space="preserve"> </w:t>
      </w:r>
      <w:r w:rsidRPr="006B0B7A">
        <w:rPr>
          <w:rFonts w:ascii="Times New Roman" w:hAnsi="Times New Roman"/>
          <w:sz w:val="28"/>
          <w:lang w:val="uk-UA"/>
        </w:rPr>
        <w:t>всі</w:t>
      </w:r>
      <w:r w:rsidRPr="006B0B7A">
        <w:rPr>
          <w:rFonts w:ascii="Times New Roman" w:hAnsi="Times New Roman"/>
          <w:spacing w:val="-2"/>
          <w:sz w:val="28"/>
          <w:lang w:val="uk-UA"/>
        </w:rPr>
        <w:t xml:space="preserve"> </w:t>
      </w:r>
      <w:r w:rsidRPr="006B0B7A">
        <w:rPr>
          <w:rFonts w:ascii="Times New Roman" w:hAnsi="Times New Roman"/>
          <w:sz w:val="28"/>
          <w:lang w:val="uk-UA"/>
        </w:rPr>
        <w:t>вчителі</w:t>
      </w:r>
      <w:r w:rsidRPr="006B0B7A">
        <w:rPr>
          <w:rFonts w:ascii="Times New Roman" w:hAnsi="Times New Roman"/>
          <w:spacing w:val="-2"/>
          <w:sz w:val="28"/>
          <w:lang w:val="uk-UA"/>
        </w:rPr>
        <w:t xml:space="preserve"> </w:t>
      </w:r>
      <w:r w:rsidRPr="006B0B7A">
        <w:rPr>
          <w:rFonts w:ascii="Times New Roman" w:hAnsi="Times New Roman"/>
          <w:sz w:val="28"/>
          <w:lang w:val="uk-UA"/>
        </w:rPr>
        <w:t>ліцею,</w:t>
      </w:r>
      <w:r w:rsidRPr="006B0B7A">
        <w:rPr>
          <w:rFonts w:ascii="Times New Roman" w:hAnsi="Times New Roman"/>
          <w:spacing w:val="-5"/>
          <w:sz w:val="28"/>
          <w:lang w:val="uk-UA"/>
        </w:rPr>
        <w:t xml:space="preserve"> </w:t>
      </w:r>
      <w:r w:rsidRPr="006B0B7A">
        <w:rPr>
          <w:rFonts w:ascii="Times New Roman" w:hAnsi="Times New Roman"/>
          <w:sz w:val="28"/>
          <w:lang w:val="uk-UA"/>
        </w:rPr>
        <w:t>крім</w:t>
      </w:r>
      <w:r w:rsidRPr="006B0B7A">
        <w:rPr>
          <w:rFonts w:ascii="Times New Roman" w:hAnsi="Times New Roman"/>
          <w:spacing w:val="-6"/>
          <w:sz w:val="28"/>
          <w:lang w:val="uk-UA"/>
        </w:rPr>
        <w:t xml:space="preserve"> </w:t>
      </w:r>
      <w:r w:rsidRPr="006B0B7A">
        <w:rPr>
          <w:rFonts w:ascii="Times New Roman" w:hAnsi="Times New Roman"/>
          <w:sz w:val="28"/>
          <w:lang w:val="uk-UA"/>
        </w:rPr>
        <w:t xml:space="preserve">одного педагога, зазначили, що віддають перевагу активним та інтерактивним методам </w:t>
      </w:r>
      <w:r w:rsidRPr="006B0B7A">
        <w:rPr>
          <w:rFonts w:ascii="Times New Roman" w:hAnsi="Times New Roman"/>
          <w:spacing w:val="-2"/>
          <w:sz w:val="28"/>
          <w:lang w:val="uk-UA"/>
        </w:rPr>
        <w:t>навчання.</w:t>
      </w:r>
    </w:p>
    <w:p w14:paraId="6743E373" w14:textId="77777777" w:rsidR="008748AE" w:rsidRPr="006B0B7A" w:rsidRDefault="008748AE" w:rsidP="008748AE">
      <w:pPr>
        <w:pStyle w:val="af"/>
        <w:widowControl w:val="0"/>
        <w:numPr>
          <w:ilvl w:val="0"/>
          <w:numId w:val="16"/>
        </w:numPr>
        <w:tabs>
          <w:tab w:val="left" w:pos="1126"/>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sz w:val="28"/>
          <w:lang w:val="uk-UA"/>
        </w:rPr>
        <w:t xml:space="preserve">Для унаочнення навчального матеріалу вчителі використовують різноманітні засоби: презентації, опорні конспекти, відео, електронні </w:t>
      </w:r>
      <w:r w:rsidRPr="006B0B7A">
        <w:rPr>
          <w:rFonts w:ascii="Times New Roman" w:hAnsi="Times New Roman"/>
          <w:spacing w:val="-2"/>
          <w:sz w:val="28"/>
          <w:lang w:val="uk-UA"/>
        </w:rPr>
        <w:t>підручники.</w:t>
      </w:r>
    </w:p>
    <w:p w14:paraId="32798F8A" w14:textId="77777777" w:rsidR="008748AE" w:rsidRPr="006B0B7A" w:rsidRDefault="008748AE" w:rsidP="008748AE">
      <w:pPr>
        <w:pStyle w:val="af"/>
        <w:widowControl w:val="0"/>
        <w:numPr>
          <w:ilvl w:val="0"/>
          <w:numId w:val="16"/>
        </w:numPr>
        <w:tabs>
          <w:tab w:val="left" w:pos="951"/>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sz w:val="28"/>
          <w:lang w:val="uk-UA"/>
        </w:rPr>
        <w:t>На всіх заняттях,</w:t>
      </w:r>
      <w:r w:rsidRPr="006B0B7A">
        <w:rPr>
          <w:rFonts w:ascii="Times New Roman" w:hAnsi="Times New Roman"/>
          <w:spacing w:val="-1"/>
          <w:sz w:val="28"/>
          <w:lang w:val="uk-UA"/>
        </w:rPr>
        <w:t xml:space="preserve"> </w:t>
      </w:r>
      <w:r w:rsidRPr="006B0B7A">
        <w:rPr>
          <w:rFonts w:ascii="Times New Roman" w:hAnsi="Times New Roman"/>
          <w:sz w:val="28"/>
          <w:lang w:val="uk-UA"/>
        </w:rPr>
        <w:t>крім</w:t>
      </w:r>
      <w:r w:rsidRPr="006B0B7A">
        <w:rPr>
          <w:rFonts w:ascii="Times New Roman" w:hAnsi="Times New Roman"/>
          <w:spacing w:val="-1"/>
          <w:sz w:val="28"/>
          <w:lang w:val="uk-UA"/>
        </w:rPr>
        <w:t xml:space="preserve"> </w:t>
      </w:r>
      <w:r w:rsidRPr="006B0B7A">
        <w:rPr>
          <w:rFonts w:ascii="Times New Roman" w:hAnsi="Times New Roman"/>
          <w:sz w:val="28"/>
          <w:lang w:val="uk-UA"/>
        </w:rPr>
        <w:t>інформатики у</w:t>
      </w:r>
      <w:r w:rsidRPr="006B0B7A">
        <w:rPr>
          <w:rFonts w:ascii="Times New Roman" w:hAnsi="Times New Roman"/>
          <w:spacing w:val="-2"/>
          <w:sz w:val="28"/>
          <w:lang w:val="uk-UA"/>
        </w:rPr>
        <w:t xml:space="preserve"> </w:t>
      </w:r>
      <w:r w:rsidRPr="006B0B7A">
        <w:rPr>
          <w:rFonts w:ascii="Times New Roman" w:hAnsi="Times New Roman"/>
          <w:sz w:val="28"/>
          <w:lang w:val="uk-UA"/>
        </w:rPr>
        <w:t>9-му</w:t>
      </w:r>
      <w:r w:rsidRPr="006B0B7A">
        <w:rPr>
          <w:rFonts w:ascii="Times New Roman" w:hAnsi="Times New Roman"/>
          <w:spacing w:val="-2"/>
          <w:sz w:val="28"/>
          <w:lang w:val="uk-UA"/>
        </w:rPr>
        <w:t xml:space="preserve"> </w:t>
      </w:r>
      <w:r w:rsidRPr="006B0B7A">
        <w:rPr>
          <w:rFonts w:ascii="Times New Roman" w:hAnsi="Times New Roman"/>
          <w:sz w:val="28"/>
          <w:lang w:val="uk-UA"/>
        </w:rPr>
        <w:t>класі (де</w:t>
      </w:r>
      <w:r w:rsidRPr="006B0B7A">
        <w:rPr>
          <w:rFonts w:ascii="Times New Roman" w:hAnsi="Times New Roman"/>
          <w:spacing w:val="-1"/>
          <w:sz w:val="28"/>
          <w:lang w:val="uk-UA"/>
        </w:rPr>
        <w:t xml:space="preserve"> </w:t>
      </w:r>
      <w:r w:rsidRPr="006B0B7A">
        <w:rPr>
          <w:rFonts w:ascii="Times New Roman" w:hAnsi="Times New Roman"/>
          <w:sz w:val="28"/>
          <w:lang w:val="uk-UA"/>
        </w:rPr>
        <w:t>переважна</w:t>
      </w:r>
      <w:r w:rsidRPr="006B0B7A">
        <w:rPr>
          <w:rFonts w:ascii="Times New Roman" w:hAnsi="Times New Roman"/>
          <w:spacing w:val="-1"/>
          <w:sz w:val="28"/>
          <w:lang w:val="uk-UA"/>
        </w:rPr>
        <w:t xml:space="preserve"> </w:t>
      </w:r>
      <w:r w:rsidRPr="006B0B7A">
        <w:rPr>
          <w:rFonts w:ascii="Times New Roman" w:hAnsi="Times New Roman"/>
          <w:sz w:val="28"/>
          <w:lang w:val="uk-UA"/>
        </w:rPr>
        <w:t>більшість учнів були пасивними), учні були активними учасниками освітнього процесу.</w:t>
      </w:r>
    </w:p>
    <w:p w14:paraId="7C847606" w14:textId="77777777" w:rsidR="008748AE" w:rsidRPr="006B0B7A" w:rsidRDefault="008748AE" w:rsidP="008748AE">
      <w:pPr>
        <w:pStyle w:val="af"/>
        <w:widowControl w:val="0"/>
        <w:numPr>
          <w:ilvl w:val="0"/>
          <w:numId w:val="16"/>
        </w:numPr>
        <w:tabs>
          <w:tab w:val="left" w:pos="1004"/>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b/>
          <w:sz w:val="28"/>
          <w:lang w:val="uk-UA"/>
        </w:rPr>
        <w:t xml:space="preserve">Жодним педагогом не були використані цифрові інструменти </w:t>
      </w:r>
      <w:r w:rsidRPr="006B0B7A">
        <w:rPr>
          <w:rFonts w:ascii="Times New Roman" w:hAnsi="Times New Roman"/>
          <w:sz w:val="28"/>
          <w:lang w:val="uk-UA"/>
        </w:rPr>
        <w:t>для урізноманітнення навчального процесу, при чому 52,4 % опитаних педагогів зазначили, що вони ніколи не використовують цифрові інструменти для навчання, хоча переважна більшість (86 %) стверджують, що підвищували впродовж</w:t>
      </w:r>
      <w:r w:rsidRPr="006B0B7A">
        <w:rPr>
          <w:rFonts w:ascii="Times New Roman" w:hAnsi="Times New Roman"/>
          <w:spacing w:val="-15"/>
          <w:sz w:val="28"/>
          <w:lang w:val="uk-UA"/>
        </w:rPr>
        <w:t xml:space="preserve"> </w:t>
      </w:r>
      <w:r w:rsidRPr="006B0B7A">
        <w:rPr>
          <w:rFonts w:ascii="Times New Roman" w:hAnsi="Times New Roman"/>
          <w:sz w:val="28"/>
          <w:lang w:val="uk-UA"/>
        </w:rPr>
        <w:t>останніх</w:t>
      </w:r>
      <w:r w:rsidRPr="006B0B7A">
        <w:rPr>
          <w:rFonts w:ascii="Times New Roman" w:hAnsi="Times New Roman"/>
          <w:spacing w:val="-12"/>
          <w:sz w:val="28"/>
          <w:lang w:val="uk-UA"/>
        </w:rPr>
        <w:t xml:space="preserve"> </w:t>
      </w:r>
      <w:r w:rsidRPr="006B0B7A">
        <w:rPr>
          <w:rFonts w:ascii="Times New Roman" w:hAnsi="Times New Roman"/>
          <w:sz w:val="28"/>
          <w:lang w:val="uk-UA"/>
        </w:rPr>
        <w:t>трьох</w:t>
      </w:r>
      <w:r w:rsidRPr="006B0B7A">
        <w:rPr>
          <w:rFonts w:ascii="Times New Roman" w:hAnsi="Times New Roman"/>
          <w:spacing w:val="-12"/>
          <w:sz w:val="28"/>
          <w:lang w:val="uk-UA"/>
        </w:rPr>
        <w:t xml:space="preserve"> </w:t>
      </w:r>
      <w:r w:rsidRPr="006B0B7A">
        <w:rPr>
          <w:rFonts w:ascii="Times New Roman" w:hAnsi="Times New Roman"/>
          <w:sz w:val="28"/>
          <w:lang w:val="uk-UA"/>
        </w:rPr>
        <w:t>років</w:t>
      </w:r>
      <w:r w:rsidRPr="006B0B7A">
        <w:rPr>
          <w:rFonts w:ascii="Times New Roman" w:hAnsi="Times New Roman"/>
          <w:spacing w:val="-16"/>
          <w:sz w:val="28"/>
          <w:lang w:val="uk-UA"/>
        </w:rPr>
        <w:t xml:space="preserve"> </w:t>
      </w:r>
      <w:r w:rsidRPr="006B0B7A">
        <w:rPr>
          <w:rFonts w:ascii="Times New Roman" w:hAnsi="Times New Roman"/>
          <w:sz w:val="28"/>
          <w:lang w:val="uk-UA"/>
        </w:rPr>
        <w:t>цифрову</w:t>
      </w:r>
      <w:r w:rsidRPr="006B0B7A">
        <w:rPr>
          <w:rFonts w:ascii="Times New Roman" w:hAnsi="Times New Roman"/>
          <w:spacing w:val="-14"/>
          <w:sz w:val="28"/>
          <w:lang w:val="uk-UA"/>
        </w:rPr>
        <w:t xml:space="preserve"> </w:t>
      </w:r>
      <w:r w:rsidRPr="006B0B7A">
        <w:rPr>
          <w:rFonts w:ascii="Times New Roman" w:hAnsi="Times New Roman"/>
          <w:sz w:val="28"/>
          <w:lang w:val="uk-UA"/>
        </w:rPr>
        <w:t>грамотність,</w:t>
      </w:r>
      <w:r w:rsidRPr="006B0B7A">
        <w:rPr>
          <w:rFonts w:ascii="Times New Roman" w:hAnsi="Times New Roman"/>
          <w:spacing w:val="-13"/>
          <w:sz w:val="28"/>
          <w:lang w:val="uk-UA"/>
        </w:rPr>
        <w:t xml:space="preserve"> </w:t>
      </w:r>
      <w:r w:rsidRPr="006B0B7A">
        <w:rPr>
          <w:rFonts w:ascii="Times New Roman" w:hAnsi="Times New Roman"/>
          <w:sz w:val="28"/>
          <w:lang w:val="uk-UA"/>
        </w:rPr>
        <w:t>а</w:t>
      </w:r>
      <w:r w:rsidRPr="006B0B7A">
        <w:rPr>
          <w:rFonts w:ascii="Times New Roman" w:hAnsi="Times New Roman"/>
          <w:spacing w:val="-12"/>
          <w:sz w:val="28"/>
          <w:lang w:val="uk-UA"/>
        </w:rPr>
        <w:t xml:space="preserve"> </w:t>
      </w:r>
      <w:r w:rsidRPr="006B0B7A">
        <w:rPr>
          <w:rFonts w:ascii="Times New Roman" w:hAnsi="Times New Roman"/>
          <w:sz w:val="28"/>
          <w:lang w:val="uk-UA"/>
        </w:rPr>
        <w:t>лише</w:t>
      </w:r>
      <w:r w:rsidRPr="006B0B7A">
        <w:rPr>
          <w:rFonts w:ascii="Times New Roman" w:hAnsi="Times New Roman"/>
          <w:spacing w:val="-15"/>
          <w:sz w:val="28"/>
          <w:lang w:val="uk-UA"/>
        </w:rPr>
        <w:t xml:space="preserve"> </w:t>
      </w:r>
      <w:r w:rsidRPr="006B0B7A">
        <w:rPr>
          <w:rFonts w:ascii="Times New Roman" w:hAnsi="Times New Roman"/>
          <w:sz w:val="28"/>
          <w:lang w:val="uk-UA"/>
        </w:rPr>
        <w:t>один</w:t>
      </w:r>
      <w:r w:rsidRPr="006B0B7A">
        <w:rPr>
          <w:rFonts w:ascii="Times New Roman" w:hAnsi="Times New Roman"/>
          <w:spacing w:val="-14"/>
          <w:sz w:val="28"/>
          <w:lang w:val="uk-UA"/>
        </w:rPr>
        <w:t xml:space="preserve"> </w:t>
      </w:r>
      <w:r w:rsidRPr="006B0B7A">
        <w:rPr>
          <w:rFonts w:ascii="Times New Roman" w:hAnsi="Times New Roman"/>
          <w:sz w:val="28"/>
          <w:lang w:val="uk-UA"/>
        </w:rPr>
        <w:t>педагог</w:t>
      </w:r>
      <w:r w:rsidRPr="006B0B7A">
        <w:rPr>
          <w:rFonts w:ascii="Times New Roman" w:hAnsi="Times New Roman"/>
          <w:spacing w:val="-15"/>
          <w:sz w:val="28"/>
          <w:lang w:val="uk-UA"/>
        </w:rPr>
        <w:t xml:space="preserve"> </w:t>
      </w:r>
      <w:r w:rsidRPr="006B0B7A">
        <w:rPr>
          <w:rFonts w:ascii="Times New Roman" w:hAnsi="Times New Roman"/>
          <w:sz w:val="28"/>
          <w:lang w:val="uk-UA"/>
        </w:rPr>
        <w:t xml:space="preserve">назвав найбільш типову проблему, з якою стикається у 2023/2024 навчальному році, – недостатній рівень володіння цифровими технологіями, щоб організувати інтерактивне навчання на онлайн </w:t>
      </w:r>
      <w:proofErr w:type="spellStart"/>
      <w:r w:rsidRPr="006B0B7A">
        <w:rPr>
          <w:rFonts w:ascii="Times New Roman" w:hAnsi="Times New Roman"/>
          <w:sz w:val="28"/>
          <w:lang w:val="uk-UA"/>
        </w:rPr>
        <w:t>уроці</w:t>
      </w:r>
      <w:proofErr w:type="spellEnd"/>
      <w:r w:rsidRPr="006B0B7A">
        <w:rPr>
          <w:rFonts w:ascii="Times New Roman" w:hAnsi="Times New Roman"/>
          <w:sz w:val="28"/>
          <w:lang w:val="uk-UA"/>
        </w:rPr>
        <w:t>.</w:t>
      </w:r>
      <w:r w:rsidR="00C64702">
        <w:rPr>
          <w:rFonts w:ascii="Times New Roman" w:hAnsi="Times New Roman"/>
          <w:sz w:val="28"/>
          <w:lang w:val="uk-UA"/>
        </w:rPr>
        <w:t xml:space="preserve"> </w:t>
      </w:r>
      <w:r w:rsidR="00472FDC">
        <w:rPr>
          <w:rFonts w:ascii="Times New Roman" w:hAnsi="Times New Roman"/>
          <w:sz w:val="28"/>
          <w:lang w:val="uk-UA"/>
        </w:rPr>
        <w:t xml:space="preserve">З метою ліквідації даної проблеми сьогодні розпочинаються курси  "Практичний </w:t>
      </w:r>
      <w:proofErr w:type="spellStart"/>
      <w:r w:rsidR="00472FDC">
        <w:rPr>
          <w:rFonts w:ascii="Times New Roman" w:hAnsi="Times New Roman"/>
          <w:sz w:val="28"/>
          <w:lang w:val="uk-UA"/>
        </w:rPr>
        <w:t>інтенсив</w:t>
      </w:r>
      <w:proofErr w:type="spellEnd"/>
      <w:r w:rsidR="00472FDC">
        <w:rPr>
          <w:rFonts w:ascii="Times New Roman" w:hAnsi="Times New Roman"/>
          <w:sz w:val="28"/>
          <w:lang w:val="uk-UA"/>
        </w:rPr>
        <w:t>: використання цифрових сервісів".</w:t>
      </w:r>
    </w:p>
    <w:p w14:paraId="00B0BCAB" w14:textId="77777777" w:rsidR="008748AE" w:rsidRPr="006B0B7A" w:rsidRDefault="008748AE" w:rsidP="008748AE">
      <w:pPr>
        <w:pStyle w:val="1"/>
        <w:spacing w:before="0"/>
        <w:ind w:firstLine="567"/>
        <w:rPr>
          <w:b w:val="0"/>
        </w:rPr>
      </w:pPr>
      <w:r w:rsidRPr="006B0B7A">
        <w:rPr>
          <w:b w:val="0"/>
        </w:rPr>
        <w:t xml:space="preserve">Показово, що </w:t>
      </w:r>
      <w:r w:rsidRPr="006B0B7A">
        <w:t>керівник визначила одноманітність проведення вчителями</w:t>
      </w:r>
      <w:r w:rsidRPr="006B0B7A">
        <w:rPr>
          <w:spacing w:val="-18"/>
        </w:rPr>
        <w:t xml:space="preserve"> </w:t>
      </w:r>
      <w:r w:rsidRPr="006B0B7A">
        <w:t>онлайн</w:t>
      </w:r>
      <w:r w:rsidRPr="006B0B7A">
        <w:rPr>
          <w:spacing w:val="-17"/>
        </w:rPr>
        <w:t xml:space="preserve"> </w:t>
      </w:r>
      <w:r w:rsidRPr="006B0B7A">
        <w:t>уроків</w:t>
      </w:r>
      <w:r w:rsidRPr="006B0B7A">
        <w:rPr>
          <w:spacing w:val="-18"/>
        </w:rPr>
        <w:t xml:space="preserve"> </w:t>
      </w:r>
      <w:r w:rsidRPr="006B0B7A">
        <w:t>як</w:t>
      </w:r>
      <w:r w:rsidRPr="006B0B7A">
        <w:rPr>
          <w:spacing w:val="-17"/>
        </w:rPr>
        <w:t xml:space="preserve"> </w:t>
      </w:r>
      <w:r w:rsidRPr="006B0B7A">
        <w:t>найбільш</w:t>
      </w:r>
      <w:r w:rsidRPr="006B0B7A">
        <w:rPr>
          <w:spacing w:val="-18"/>
        </w:rPr>
        <w:t xml:space="preserve"> </w:t>
      </w:r>
      <w:r w:rsidRPr="006B0B7A">
        <w:t>типову</w:t>
      </w:r>
      <w:r w:rsidRPr="006B0B7A">
        <w:rPr>
          <w:spacing w:val="-17"/>
        </w:rPr>
        <w:t xml:space="preserve"> </w:t>
      </w:r>
      <w:r w:rsidRPr="006B0B7A">
        <w:t>проблему,</w:t>
      </w:r>
      <w:r w:rsidRPr="006B0B7A">
        <w:rPr>
          <w:spacing w:val="-16"/>
        </w:rPr>
        <w:t xml:space="preserve"> </w:t>
      </w:r>
      <w:r w:rsidRPr="006B0B7A">
        <w:t>яка</w:t>
      </w:r>
      <w:r w:rsidRPr="006B0B7A">
        <w:rPr>
          <w:spacing w:val="-15"/>
        </w:rPr>
        <w:t xml:space="preserve"> </w:t>
      </w:r>
      <w:r w:rsidRPr="006B0B7A">
        <w:t>залишилася</w:t>
      </w:r>
      <w:r w:rsidRPr="006B0B7A">
        <w:rPr>
          <w:spacing w:val="-13"/>
        </w:rPr>
        <w:t xml:space="preserve"> </w:t>
      </w:r>
      <w:r w:rsidRPr="006B0B7A">
        <w:t>не вирішеною з минулого навчального року</w:t>
      </w:r>
      <w:r w:rsidRPr="006B0B7A">
        <w:rPr>
          <w:b w:val="0"/>
        </w:rPr>
        <w:t>.</w:t>
      </w:r>
    </w:p>
    <w:p w14:paraId="1742A299" w14:textId="77777777" w:rsidR="008748AE" w:rsidRPr="006B0B7A" w:rsidRDefault="008748AE" w:rsidP="008748AE">
      <w:pPr>
        <w:pStyle w:val="af"/>
        <w:widowControl w:val="0"/>
        <w:numPr>
          <w:ilvl w:val="0"/>
          <w:numId w:val="16"/>
        </w:numPr>
        <w:tabs>
          <w:tab w:val="left" w:pos="1145"/>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sz w:val="28"/>
          <w:lang w:val="uk-UA"/>
        </w:rPr>
        <w:t xml:space="preserve">Переважна більшість учителів ліцею застосовують особистісно орієнтований підхід та реалізують у своїй діяльності принципи педагогіки </w:t>
      </w:r>
      <w:r w:rsidRPr="006B0B7A">
        <w:rPr>
          <w:rFonts w:ascii="Times New Roman" w:hAnsi="Times New Roman"/>
          <w:spacing w:val="-2"/>
          <w:sz w:val="28"/>
          <w:lang w:val="uk-UA"/>
        </w:rPr>
        <w:t>партнерства.</w:t>
      </w:r>
    </w:p>
    <w:p w14:paraId="72647D14" w14:textId="77777777" w:rsidR="008748AE" w:rsidRPr="006B0B7A" w:rsidRDefault="008748AE" w:rsidP="008748AE">
      <w:pPr>
        <w:pStyle w:val="af"/>
        <w:widowControl w:val="0"/>
        <w:numPr>
          <w:ilvl w:val="0"/>
          <w:numId w:val="16"/>
        </w:numPr>
        <w:tabs>
          <w:tab w:val="left" w:pos="1013"/>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sz w:val="28"/>
          <w:lang w:val="uk-UA"/>
        </w:rPr>
        <w:t xml:space="preserve">Під час оцінювання навчальної діяльності учнів усі вчителі надають здобувачам освіти час на обдумування відповіді та супроводжують їх відповіді уточнювальними запитаннями, проте ніхто не застосував прийоми само- та </w:t>
      </w:r>
      <w:proofErr w:type="spellStart"/>
      <w:r w:rsidRPr="006B0B7A">
        <w:rPr>
          <w:rFonts w:ascii="Times New Roman" w:hAnsi="Times New Roman"/>
          <w:spacing w:val="-2"/>
          <w:sz w:val="28"/>
          <w:lang w:val="uk-UA"/>
        </w:rPr>
        <w:t>взаємооцінювання</w:t>
      </w:r>
      <w:proofErr w:type="spellEnd"/>
      <w:r w:rsidRPr="006B0B7A">
        <w:rPr>
          <w:rFonts w:ascii="Times New Roman" w:hAnsi="Times New Roman"/>
          <w:spacing w:val="-2"/>
          <w:sz w:val="28"/>
          <w:lang w:val="uk-UA"/>
        </w:rPr>
        <w:t>.</w:t>
      </w:r>
    </w:p>
    <w:p w14:paraId="141F6822" w14:textId="77777777" w:rsidR="008748AE" w:rsidRPr="006B0B7A" w:rsidRDefault="008748AE" w:rsidP="008748AE">
      <w:pPr>
        <w:pStyle w:val="af"/>
        <w:widowControl w:val="0"/>
        <w:numPr>
          <w:ilvl w:val="0"/>
          <w:numId w:val="16"/>
        </w:numPr>
        <w:tabs>
          <w:tab w:val="left" w:pos="951"/>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sz w:val="28"/>
          <w:lang w:val="uk-UA"/>
        </w:rPr>
        <w:t>Педагоги</w:t>
      </w:r>
      <w:r w:rsidRPr="006B0B7A">
        <w:rPr>
          <w:rFonts w:ascii="Times New Roman" w:hAnsi="Times New Roman"/>
          <w:spacing w:val="-1"/>
          <w:sz w:val="28"/>
          <w:lang w:val="uk-UA"/>
        </w:rPr>
        <w:t xml:space="preserve"> </w:t>
      </w:r>
      <w:r w:rsidRPr="006B0B7A">
        <w:rPr>
          <w:rFonts w:ascii="Times New Roman" w:hAnsi="Times New Roman"/>
          <w:sz w:val="28"/>
          <w:lang w:val="uk-UA"/>
        </w:rPr>
        <w:t>надають інструктаж до виконання</w:t>
      </w:r>
      <w:r w:rsidRPr="006B0B7A">
        <w:rPr>
          <w:rFonts w:ascii="Times New Roman" w:hAnsi="Times New Roman"/>
          <w:spacing w:val="-1"/>
          <w:sz w:val="28"/>
          <w:lang w:val="uk-UA"/>
        </w:rPr>
        <w:t xml:space="preserve"> </w:t>
      </w:r>
      <w:r w:rsidRPr="006B0B7A">
        <w:rPr>
          <w:rFonts w:ascii="Times New Roman" w:hAnsi="Times New Roman"/>
          <w:sz w:val="28"/>
          <w:lang w:val="uk-UA"/>
        </w:rPr>
        <w:t>домашнього завдання,</w:t>
      </w:r>
      <w:r w:rsidRPr="006B0B7A">
        <w:rPr>
          <w:rFonts w:ascii="Times New Roman" w:hAnsi="Times New Roman"/>
          <w:spacing w:val="-2"/>
          <w:sz w:val="28"/>
          <w:lang w:val="uk-UA"/>
        </w:rPr>
        <w:t xml:space="preserve"> </w:t>
      </w:r>
      <w:r w:rsidRPr="006B0B7A">
        <w:rPr>
          <w:rFonts w:ascii="Times New Roman" w:hAnsi="Times New Roman"/>
          <w:sz w:val="28"/>
          <w:lang w:val="uk-UA"/>
        </w:rPr>
        <w:t xml:space="preserve">проте на його зв'язок із асинхронними заняттями не вказав ніхто, хоча майже 60 % учителів визначили найбільш типову проблему – неготовність дітей до </w:t>
      </w:r>
      <w:r w:rsidRPr="006B0B7A">
        <w:rPr>
          <w:rFonts w:ascii="Times New Roman" w:hAnsi="Times New Roman"/>
          <w:spacing w:val="-2"/>
          <w:sz w:val="28"/>
          <w:lang w:val="uk-UA"/>
        </w:rPr>
        <w:t>самоосвіти.</w:t>
      </w:r>
    </w:p>
    <w:p w14:paraId="13EAA5F7" w14:textId="77777777" w:rsidR="008748AE" w:rsidRPr="006B0B7A" w:rsidRDefault="008748AE" w:rsidP="008748AE">
      <w:pPr>
        <w:pStyle w:val="af"/>
        <w:widowControl w:val="0"/>
        <w:numPr>
          <w:ilvl w:val="0"/>
          <w:numId w:val="16"/>
        </w:numPr>
        <w:tabs>
          <w:tab w:val="left" w:pos="1097"/>
        </w:tabs>
        <w:autoSpaceDE w:val="0"/>
        <w:autoSpaceDN w:val="0"/>
        <w:spacing w:after="0" w:line="240" w:lineRule="auto"/>
        <w:ind w:left="0" w:firstLine="567"/>
        <w:contextualSpacing w:val="0"/>
        <w:rPr>
          <w:rFonts w:ascii="Times New Roman" w:hAnsi="Times New Roman"/>
          <w:sz w:val="28"/>
          <w:lang w:val="uk-UA"/>
        </w:rPr>
      </w:pPr>
      <w:r w:rsidRPr="006B0B7A">
        <w:rPr>
          <w:rFonts w:ascii="Times New Roman" w:hAnsi="Times New Roman"/>
          <w:sz w:val="28"/>
          <w:lang w:val="uk-UA"/>
        </w:rPr>
        <w:t xml:space="preserve">Педагогами </w:t>
      </w:r>
      <w:r w:rsidRPr="006B0B7A">
        <w:rPr>
          <w:rFonts w:ascii="Times New Roman" w:hAnsi="Times New Roman"/>
          <w:b/>
          <w:sz w:val="28"/>
          <w:lang w:val="uk-UA"/>
        </w:rPr>
        <w:t>не формується культура академічної доброчесності</w:t>
      </w:r>
      <w:r w:rsidRPr="006B0B7A">
        <w:rPr>
          <w:rFonts w:ascii="Times New Roman" w:hAnsi="Times New Roman"/>
          <w:sz w:val="28"/>
          <w:lang w:val="uk-UA"/>
        </w:rPr>
        <w:t>, про що, крім результатів спостереження, свідчать і відповіді учнів, переважна більшість яких вважають, що списувати можна, тобто не розуміють цінності самостійно</w:t>
      </w:r>
      <w:r w:rsidRPr="006B0B7A">
        <w:rPr>
          <w:rFonts w:ascii="Times New Roman" w:hAnsi="Times New Roman"/>
          <w:spacing w:val="-8"/>
          <w:sz w:val="28"/>
          <w:lang w:val="uk-UA"/>
        </w:rPr>
        <w:t xml:space="preserve"> </w:t>
      </w:r>
      <w:r w:rsidRPr="006B0B7A">
        <w:rPr>
          <w:rFonts w:ascii="Times New Roman" w:hAnsi="Times New Roman"/>
          <w:sz w:val="28"/>
          <w:lang w:val="uk-UA"/>
        </w:rPr>
        <w:t>виконаного</w:t>
      </w:r>
      <w:r w:rsidRPr="006B0B7A">
        <w:rPr>
          <w:rFonts w:ascii="Times New Roman" w:hAnsi="Times New Roman"/>
          <w:spacing w:val="-10"/>
          <w:sz w:val="28"/>
          <w:lang w:val="uk-UA"/>
        </w:rPr>
        <w:t xml:space="preserve"> </w:t>
      </w:r>
      <w:r w:rsidRPr="006B0B7A">
        <w:rPr>
          <w:rFonts w:ascii="Times New Roman" w:hAnsi="Times New Roman"/>
          <w:sz w:val="28"/>
          <w:lang w:val="uk-UA"/>
        </w:rPr>
        <w:t>завдання.</w:t>
      </w:r>
      <w:r w:rsidRPr="006B0B7A">
        <w:rPr>
          <w:rFonts w:ascii="Times New Roman" w:hAnsi="Times New Roman"/>
          <w:spacing w:val="-9"/>
          <w:sz w:val="28"/>
          <w:lang w:val="uk-UA"/>
        </w:rPr>
        <w:t xml:space="preserve"> </w:t>
      </w:r>
      <w:r w:rsidRPr="006B0B7A">
        <w:rPr>
          <w:rFonts w:ascii="Times New Roman" w:hAnsi="Times New Roman"/>
          <w:sz w:val="28"/>
          <w:lang w:val="uk-UA"/>
        </w:rPr>
        <w:t>Водночас</w:t>
      </w:r>
      <w:r w:rsidRPr="006B0B7A">
        <w:rPr>
          <w:rFonts w:ascii="Times New Roman" w:hAnsi="Times New Roman"/>
          <w:spacing w:val="-8"/>
          <w:sz w:val="28"/>
          <w:lang w:val="uk-UA"/>
        </w:rPr>
        <w:t xml:space="preserve"> </w:t>
      </w:r>
      <w:r w:rsidRPr="006B0B7A">
        <w:rPr>
          <w:rFonts w:ascii="Times New Roman" w:hAnsi="Times New Roman"/>
          <w:sz w:val="28"/>
          <w:lang w:val="uk-UA"/>
        </w:rPr>
        <w:t>лише</w:t>
      </w:r>
      <w:r w:rsidRPr="006B0B7A">
        <w:rPr>
          <w:rFonts w:ascii="Times New Roman" w:hAnsi="Times New Roman"/>
          <w:spacing w:val="-9"/>
          <w:sz w:val="28"/>
          <w:lang w:val="uk-UA"/>
        </w:rPr>
        <w:t xml:space="preserve"> </w:t>
      </w:r>
      <w:r w:rsidRPr="006B0B7A">
        <w:rPr>
          <w:rFonts w:ascii="Times New Roman" w:hAnsi="Times New Roman"/>
          <w:sz w:val="28"/>
          <w:lang w:val="uk-UA"/>
        </w:rPr>
        <w:t>троє</w:t>
      </w:r>
      <w:r w:rsidRPr="006B0B7A">
        <w:rPr>
          <w:rFonts w:ascii="Times New Roman" w:hAnsi="Times New Roman"/>
          <w:spacing w:val="-9"/>
          <w:sz w:val="28"/>
          <w:lang w:val="uk-UA"/>
        </w:rPr>
        <w:t xml:space="preserve"> </w:t>
      </w:r>
      <w:r w:rsidRPr="006B0B7A">
        <w:rPr>
          <w:rFonts w:ascii="Times New Roman" w:hAnsi="Times New Roman"/>
          <w:sz w:val="28"/>
          <w:lang w:val="uk-UA"/>
        </w:rPr>
        <w:t>з</w:t>
      </w:r>
      <w:r w:rsidRPr="006B0B7A">
        <w:rPr>
          <w:rFonts w:ascii="Times New Roman" w:hAnsi="Times New Roman"/>
          <w:spacing w:val="-12"/>
          <w:sz w:val="28"/>
          <w:lang w:val="uk-UA"/>
        </w:rPr>
        <w:t xml:space="preserve"> </w:t>
      </w:r>
      <w:r w:rsidRPr="006B0B7A">
        <w:rPr>
          <w:rFonts w:ascii="Times New Roman" w:hAnsi="Times New Roman"/>
          <w:sz w:val="28"/>
          <w:lang w:val="uk-UA"/>
        </w:rPr>
        <w:t>опитаних</w:t>
      </w:r>
      <w:r w:rsidRPr="006B0B7A">
        <w:rPr>
          <w:rFonts w:ascii="Times New Roman" w:hAnsi="Times New Roman"/>
          <w:spacing w:val="-8"/>
          <w:sz w:val="28"/>
          <w:lang w:val="uk-UA"/>
        </w:rPr>
        <w:t xml:space="preserve"> </w:t>
      </w:r>
      <w:r w:rsidRPr="006B0B7A">
        <w:rPr>
          <w:rFonts w:ascii="Times New Roman" w:hAnsi="Times New Roman"/>
          <w:sz w:val="28"/>
          <w:lang w:val="uk-UA"/>
        </w:rPr>
        <w:t>учителів</w:t>
      </w:r>
      <w:r w:rsidRPr="006B0B7A">
        <w:rPr>
          <w:rFonts w:ascii="Times New Roman" w:hAnsi="Times New Roman"/>
          <w:spacing w:val="-12"/>
          <w:sz w:val="28"/>
          <w:lang w:val="uk-UA"/>
        </w:rPr>
        <w:t xml:space="preserve"> </w:t>
      </w:r>
      <w:r w:rsidRPr="006B0B7A">
        <w:rPr>
          <w:rFonts w:ascii="Times New Roman" w:hAnsi="Times New Roman"/>
          <w:sz w:val="28"/>
          <w:lang w:val="uk-UA"/>
        </w:rPr>
        <w:t>серед проблем, з якими вони найчастіше стикаються, назвали неможливість сформувати в</w:t>
      </w:r>
      <w:r w:rsidRPr="006B0B7A">
        <w:rPr>
          <w:rFonts w:ascii="Times New Roman" w:hAnsi="Times New Roman"/>
          <w:spacing w:val="40"/>
          <w:sz w:val="28"/>
          <w:lang w:val="uk-UA"/>
        </w:rPr>
        <w:t xml:space="preserve"> </w:t>
      </w:r>
      <w:r w:rsidRPr="006B0B7A">
        <w:rPr>
          <w:rFonts w:ascii="Times New Roman" w:hAnsi="Times New Roman"/>
          <w:sz w:val="28"/>
          <w:lang w:val="uk-UA"/>
        </w:rPr>
        <w:t>учнів культуру академічної доброчесності</w:t>
      </w:r>
    </w:p>
    <w:p w14:paraId="2BED9E64" w14:textId="77777777" w:rsidR="008748AE" w:rsidRPr="006B0B7A" w:rsidRDefault="008748AE" w:rsidP="008748AE">
      <w:pPr>
        <w:pStyle w:val="aa"/>
        <w:spacing w:after="0"/>
        <w:ind w:firstLine="567"/>
        <w:rPr>
          <w:lang w:val="uk-UA"/>
        </w:rPr>
      </w:pPr>
      <w:r w:rsidRPr="006B0B7A">
        <w:rPr>
          <w:lang w:val="uk-UA"/>
        </w:rPr>
        <w:t xml:space="preserve">При цьому керівник закладу освіти стверджує, що зміни до шкільних положень про академічну доброчесність внесені, проте, вочевидь, воно не є </w:t>
      </w:r>
      <w:r w:rsidRPr="006B0B7A">
        <w:rPr>
          <w:spacing w:val="-2"/>
          <w:lang w:val="uk-UA"/>
        </w:rPr>
        <w:t>дієвим.</w:t>
      </w:r>
    </w:p>
    <w:p w14:paraId="55E23BDE" w14:textId="77777777" w:rsidR="008748AE" w:rsidRPr="006B0B7A" w:rsidRDefault="008748AE" w:rsidP="008748AE">
      <w:pPr>
        <w:pStyle w:val="1"/>
        <w:spacing w:before="0"/>
        <w:ind w:firstLine="567"/>
      </w:pPr>
      <w:r w:rsidRPr="006B0B7A">
        <w:t>Асинхронне</w:t>
      </w:r>
      <w:r w:rsidRPr="006B0B7A">
        <w:rPr>
          <w:spacing w:val="-8"/>
        </w:rPr>
        <w:t xml:space="preserve"> </w:t>
      </w:r>
      <w:r w:rsidRPr="006B0B7A">
        <w:rPr>
          <w:spacing w:val="-2"/>
        </w:rPr>
        <w:t>навчання</w:t>
      </w:r>
    </w:p>
    <w:p w14:paraId="631F8FCF" w14:textId="77777777" w:rsidR="008748AE" w:rsidRPr="006B0B7A" w:rsidRDefault="008748AE" w:rsidP="008748AE">
      <w:pPr>
        <w:pStyle w:val="aa"/>
        <w:spacing w:after="0"/>
        <w:ind w:firstLine="567"/>
        <w:rPr>
          <w:lang w:val="uk-UA"/>
        </w:rPr>
      </w:pPr>
      <w:r w:rsidRPr="006B0B7A">
        <w:rPr>
          <w:lang w:val="uk-UA"/>
        </w:rPr>
        <w:t>Проаналізовано</w:t>
      </w:r>
      <w:r w:rsidRPr="006B0B7A">
        <w:rPr>
          <w:spacing w:val="80"/>
          <w:lang w:val="uk-UA"/>
        </w:rPr>
        <w:t xml:space="preserve">  </w:t>
      </w:r>
      <w:r w:rsidRPr="006B0B7A">
        <w:rPr>
          <w:lang w:val="uk-UA"/>
        </w:rPr>
        <w:t>навчальні</w:t>
      </w:r>
      <w:r w:rsidRPr="006B0B7A">
        <w:rPr>
          <w:spacing w:val="80"/>
          <w:lang w:val="uk-UA"/>
        </w:rPr>
        <w:t xml:space="preserve">  </w:t>
      </w:r>
      <w:r w:rsidRPr="006B0B7A">
        <w:rPr>
          <w:lang w:val="uk-UA"/>
        </w:rPr>
        <w:t>матеріали</w:t>
      </w:r>
      <w:r w:rsidRPr="006B0B7A">
        <w:rPr>
          <w:spacing w:val="80"/>
          <w:lang w:val="uk-UA"/>
        </w:rPr>
        <w:t xml:space="preserve">  </w:t>
      </w:r>
      <w:r w:rsidRPr="006B0B7A">
        <w:rPr>
          <w:lang w:val="uk-UA"/>
        </w:rPr>
        <w:t>для</w:t>
      </w:r>
      <w:r w:rsidRPr="006B0B7A">
        <w:rPr>
          <w:spacing w:val="80"/>
          <w:lang w:val="uk-UA"/>
        </w:rPr>
        <w:t xml:space="preserve">  </w:t>
      </w:r>
      <w:r w:rsidRPr="006B0B7A">
        <w:rPr>
          <w:lang w:val="uk-UA"/>
        </w:rPr>
        <w:t>асинхронного</w:t>
      </w:r>
      <w:r w:rsidRPr="006B0B7A">
        <w:rPr>
          <w:spacing w:val="80"/>
          <w:lang w:val="uk-UA"/>
        </w:rPr>
        <w:t xml:space="preserve">  </w:t>
      </w:r>
      <w:r w:rsidRPr="006B0B7A">
        <w:rPr>
          <w:lang w:val="uk-UA"/>
        </w:rPr>
        <w:t>навчання 14-ти педагогів закладу освіти.</w:t>
      </w:r>
    </w:p>
    <w:p w14:paraId="4CDCE213" w14:textId="77777777" w:rsidR="008748AE" w:rsidRPr="006B0B7A" w:rsidRDefault="008748AE" w:rsidP="008748AE">
      <w:pPr>
        <w:pStyle w:val="aa"/>
        <w:spacing w:after="0"/>
        <w:ind w:firstLine="567"/>
        <w:rPr>
          <w:lang w:val="uk-UA"/>
        </w:rPr>
      </w:pPr>
      <w:r w:rsidRPr="006B0B7A">
        <w:rPr>
          <w:lang w:val="uk-UA"/>
        </w:rPr>
        <w:t>Усі вчителі оприлюднюють навчальні матеріали на освітній платформі закладу</w:t>
      </w:r>
      <w:r w:rsidRPr="006B0B7A">
        <w:rPr>
          <w:spacing w:val="-16"/>
          <w:lang w:val="uk-UA"/>
        </w:rPr>
        <w:t xml:space="preserve"> </w:t>
      </w:r>
      <w:r w:rsidRPr="006B0B7A">
        <w:rPr>
          <w:lang w:val="uk-UA"/>
        </w:rPr>
        <w:t>освіти.</w:t>
      </w:r>
      <w:r w:rsidRPr="006B0B7A">
        <w:rPr>
          <w:spacing w:val="-13"/>
          <w:lang w:val="uk-UA"/>
        </w:rPr>
        <w:t xml:space="preserve"> </w:t>
      </w:r>
      <w:r w:rsidRPr="006B0B7A">
        <w:rPr>
          <w:lang w:val="uk-UA"/>
        </w:rPr>
        <w:t>Майже</w:t>
      </w:r>
      <w:r w:rsidRPr="006B0B7A">
        <w:rPr>
          <w:spacing w:val="-12"/>
          <w:lang w:val="uk-UA"/>
        </w:rPr>
        <w:t xml:space="preserve"> </w:t>
      </w:r>
      <w:r w:rsidRPr="006B0B7A">
        <w:rPr>
          <w:lang w:val="uk-UA"/>
        </w:rPr>
        <w:t>всі</w:t>
      </w:r>
      <w:r w:rsidRPr="006B0B7A">
        <w:rPr>
          <w:spacing w:val="-12"/>
          <w:lang w:val="uk-UA"/>
        </w:rPr>
        <w:t xml:space="preserve"> </w:t>
      </w:r>
      <w:r w:rsidRPr="006B0B7A">
        <w:rPr>
          <w:lang w:val="uk-UA"/>
        </w:rPr>
        <w:t>педагоги</w:t>
      </w:r>
      <w:r w:rsidRPr="006B0B7A">
        <w:rPr>
          <w:spacing w:val="-12"/>
          <w:lang w:val="uk-UA"/>
        </w:rPr>
        <w:t xml:space="preserve"> </w:t>
      </w:r>
      <w:r w:rsidRPr="006B0B7A">
        <w:rPr>
          <w:lang w:val="uk-UA"/>
        </w:rPr>
        <w:t>(93</w:t>
      </w:r>
      <w:r w:rsidRPr="006B0B7A">
        <w:rPr>
          <w:spacing w:val="-14"/>
          <w:lang w:val="uk-UA"/>
        </w:rPr>
        <w:t xml:space="preserve"> </w:t>
      </w:r>
      <w:r w:rsidRPr="006B0B7A">
        <w:rPr>
          <w:lang w:val="uk-UA"/>
        </w:rPr>
        <w:t>%)</w:t>
      </w:r>
      <w:r w:rsidRPr="006B0B7A">
        <w:rPr>
          <w:spacing w:val="-12"/>
          <w:lang w:val="uk-UA"/>
        </w:rPr>
        <w:t xml:space="preserve"> </w:t>
      </w:r>
      <w:r w:rsidRPr="006B0B7A">
        <w:rPr>
          <w:lang w:val="uk-UA"/>
        </w:rPr>
        <w:t>розміщують</w:t>
      </w:r>
      <w:r w:rsidRPr="006B0B7A">
        <w:rPr>
          <w:spacing w:val="-12"/>
          <w:lang w:val="uk-UA"/>
        </w:rPr>
        <w:t xml:space="preserve"> </w:t>
      </w:r>
      <w:r w:rsidRPr="006B0B7A">
        <w:rPr>
          <w:lang w:val="uk-UA"/>
        </w:rPr>
        <w:t>для</w:t>
      </w:r>
      <w:r w:rsidRPr="006B0B7A">
        <w:rPr>
          <w:spacing w:val="-12"/>
          <w:lang w:val="uk-UA"/>
        </w:rPr>
        <w:t xml:space="preserve"> </w:t>
      </w:r>
      <w:r w:rsidRPr="006B0B7A">
        <w:rPr>
          <w:lang w:val="uk-UA"/>
        </w:rPr>
        <w:t>опрацювання</w:t>
      </w:r>
      <w:r w:rsidRPr="006B0B7A">
        <w:rPr>
          <w:spacing w:val="-12"/>
          <w:lang w:val="uk-UA"/>
        </w:rPr>
        <w:t xml:space="preserve"> </w:t>
      </w:r>
      <w:r w:rsidRPr="006B0B7A">
        <w:rPr>
          <w:lang w:val="uk-UA"/>
        </w:rPr>
        <w:t xml:space="preserve">учнями окремі матеріали, 86 % із них структурують розміщений матеріал. Проте жоден учитель не розмістив матеріали окремим курсом, а в учителя англійської мови </w:t>
      </w:r>
      <w:proofErr w:type="spellStart"/>
      <w:r w:rsidRPr="006B0B7A">
        <w:rPr>
          <w:lang w:val="uk-UA"/>
        </w:rPr>
        <w:t>Куць</w:t>
      </w:r>
      <w:proofErr w:type="spellEnd"/>
      <w:r w:rsidRPr="006B0B7A">
        <w:rPr>
          <w:spacing w:val="-4"/>
          <w:lang w:val="uk-UA"/>
        </w:rPr>
        <w:t xml:space="preserve"> </w:t>
      </w:r>
      <w:r w:rsidRPr="006B0B7A">
        <w:rPr>
          <w:lang w:val="uk-UA"/>
        </w:rPr>
        <w:t>А.Г.</w:t>
      </w:r>
      <w:r w:rsidRPr="006B0B7A">
        <w:rPr>
          <w:spacing w:val="-4"/>
          <w:lang w:val="uk-UA"/>
        </w:rPr>
        <w:t xml:space="preserve"> </w:t>
      </w:r>
      <w:r w:rsidRPr="006B0B7A">
        <w:rPr>
          <w:lang w:val="uk-UA"/>
        </w:rPr>
        <w:t>наявні</w:t>
      </w:r>
      <w:r w:rsidRPr="006B0B7A">
        <w:rPr>
          <w:spacing w:val="-2"/>
          <w:lang w:val="uk-UA"/>
        </w:rPr>
        <w:t xml:space="preserve"> </w:t>
      </w:r>
      <w:r w:rsidRPr="006B0B7A">
        <w:rPr>
          <w:lang w:val="uk-UA"/>
        </w:rPr>
        <w:t>лише</w:t>
      </w:r>
      <w:r w:rsidRPr="006B0B7A">
        <w:rPr>
          <w:spacing w:val="-3"/>
          <w:lang w:val="uk-UA"/>
        </w:rPr>
        <w:t xml:space="preserve"> </w:t>
      </w:r>
      <w:r w:rsidRPr="006B0B7A">
        <w:rPr>
          <w:lang w:val="uk-UA"/>
        </w:rPr>
        <w:t>6</w:t>
      </w:r>
      <w:r w:rsidRPr="006B0B7A">
        <w:rPr>
          <w:spacing w:val="-3"/>
          <w:lang w:val="uk-UA"/>
        </w:rPr>
        <w:t xml:space="preserve"> </w:t>
      </w:r>
      <w:r w:rsidRPr="006B0B7A">
        <w:rPr>
          <w:lang w:val="uk-UA"/>
        </w:rPr>
        <w:t>завдань</w:t>
      </w:r>
      <w:r w:rsidRPr="006B0B7A">
        <w:rPr>
          <w:spacing w:val="-4"/>
          <w:lang w:val="uk-UA"/>
        </w:rPr>
        <w:t xml:space="preserve"> </w:t>
      </w:r>
      <w:r w:rsidRPr="006B0B7A">
        <w:rPr>
          <w:lang w:val="uk-UA"/>
        </w:rPr>
        <w:t>для</w:t>
      </w:r>
      <w:r w:rsidRPr="006B0B7A">
        <w:rPr>
          <w:spacing w:val="-3"/>
          <w:lang w:val="uk-UA"/>
        </w:rPr>
        <w:t xml:space="preserve"> </w:t>
      </w:r>
      <w:r w:rsidRPr="006B0B7A">
        <w:rPr>
          <w:lang w:val="uk-UA"/>
        </w:rPr>
        <w:t>самостійної</w:t>
      </w:r>
      <w:r w:rsidRPr="006B0B7A">
        <w:rPr>
          <w:spacing w:val="-2"/>
          <w:lang w:val="uk-UA"/>
        </w:rPr>
        <w:t xml:space="preserve"> </w:t>
      </w:r>
      <w:r w:rsidRPr="006B0B7A">
        <w:rPr>
          <w:lang w:val="uk-UA"/>
        </w:rPr>
        <w:t>роботи</w:t>
      </w:r>
      <w:r w:rsidRPr="006B0B7A">
        <w:rPr>
          <w:spacing w:val="-3"/>
          <w:lang w:val="uk-UA"/>
        </w:rPr>
        <w:t xml:space="preserve"> </w:t>
      </w:r>
      <w:r w:rsidRPr="006B0B7A">
        <w:rPr>
          <w:lang w:val="uk-UA"/>
        </w:rPr>
        <w:t>учнів</w:t>
      </w:r>
      <w:r w:rsidRPr="006B0B7A">
        <w:rPr>
          <w:spacing w:val="-4"/>
          <w:lang w:val="uk-UA"/>
        </w:rPr>
        <w:t xml:space="preserve"> </w:t>
      </w:r>
      <w:r w:rsidRPr="006B0B7A">
        <w:rPr>
          <w:lang w:val="uk-UA"/>
        </w:rPr>
        <w:t>з</w:t>
      </w:r>
      <w:r w:rsidRPr="006B0B7A">
        <w:rPr>
          <w:spacing w:val="-4"/>
          <w:lang w:val="uk-UA"/>
        </w:rPr>
        <w:t xml:space="preserve"> </w:t>
      </w:r>
      <w:r w:rsidRPr="006B0B7A">
        <w:rPr>
          <w:lang w:val="uk-UA"/>
        </w:rPr>
        <w:t>01 вересня</w:t>
      </w:r>
      <w:r w:rsidRPr="006B0B7A">
        <w:rPr>
          <w:spacing w:val="-3"/>
          <w:lang w:val="uk-UA"/>
        </w:rPr>
        <w:t xml:space="preserve"> </w:t>
      </w:r>
      <w:r w:rsidRPr="006B0B7A">
        <w:rPr>
          <w:lang w:val="uk-UA"/>
        </w:rPr>
        <w:t xml:space="preserve">2023 </w:t>
      </w:r>
      <w:r w:rsidRPr="006B0B7A">
        <w:rPr>
          <w:spacing w:val="-2"/>
          <w:lang w:val="uk-UA"/>
        </w:rPr>
        <w:t>року.</w:t>
      </w:r>
    </w:p>
    <w:p w14:paraId="50D9BFA1" w14:textId="77777777" w:rsidR="008748AE" w:rsidRPr="006B0B7A" w:rsidRDefault="008748AE" w:rsidP="008748AE">
      <w:pPr>
        <w:pStyle w:val="aa"/>
        <w:spacing w:after="0"/>
        <w:ind w:firstLine="567"/>
        <w:rPr>
          <w:lang w:val="uk-UA"/>
        </w:rPr>
      </w:pPr>
      <w:r w:rsidRPr="006B0B7A">
        <w:rPr>
          <w:lang w:val="uk-UA"/>
        </w:rPr>
        <w:lastRenderedPageBreak/>
        <w:t xml:space="preserve">В основному на освітній платформі вчителі пропонують здобувачам освіти відео (79 %), майже не пропонують завдання з електронних підручників (лише 14 % учителів) і лише 7 % – наповнюють навчальні матеріали інтерактивними </w:t>
      </w:r>
      <w:r w:rsidRPr="006B0B7A">
        <w:rPr>
          <w:spacing w:val="-2"/>
          <w:lang w:val="uk-UA"/>
        </w:rPr>
        <w:t>вправами.</w:t>
      </w:r>
    </w:p>
    <w:p w14:paraId="4C995D54" w14:textId="77777777" w:rsidR="008748AE" w:rsidRPr="006B0B7A" w:rsidRDefault="008748AE" w:rsidP="008748AE">
      <w:pPr>
        <w:pStyle w:val="aa"/>
        <w:spacing w:after="0"/>
        <w:ind w:firstLine="567"/>
        <w:rPr>
          <w:lang w:val="uk-UA"/>
        </w:rPr>
      </w:pPr>
      <w:r w:rsidRPr="006B0B7A">
        <w:rPr>
          <w:lang w:val="uk-UA"/>
        </w:rPr>
        <w:t>Усі розміщені матеріали містять чітку зрозумілу інструкцію щодо виконання</w:t>
      </w:r>
      <w:r w:rsidRPr="006B0B7A">
        <w:rPr>
          <w:spacing w:val="-14"/>
          <w:lang w:val="uk-UA"/>
        </w:rPr>
        <w:t xml:space="preserve"> </w:t>
      </w:r>
      <w:r w:rsidRPr="006B0B7A">
        <w:rPr>
          <w:lang w:val="uk-UA"/>
        </w:rPr>
        <w:t>завдань;</w:t>
      </w:r>
      <w:r w:rsidRPr="006B0B7A">
        <w:rPr>
          <w:spacing w:val="-16"/>
          <w:lang w:val="uk-UA"/>
        </w:rPr>
        <w:t xml:space="preserve"> </w:t>
      </w:r>
      <w:r w:rsidRPr="006B0B7A">
        <w:rPr>
          <w:lang w:val="uk-UA"/>
        </w:rPr>
        <w:t>36</w:t>
      </w:r>
      <w:r w:rsidRPr="006B0B7A">
        <w:rPr>
          <w:spacing w:val="-14"/>
          <w:lang w:val="uk-UA"/>
        </w:rPr>
        <w:t xml:space="preserve"> </w:t>
      </w:r>
      <w:r w:rsidRPr="006B0B7A">
        <w:rPr>
          <w:lang w:val="uk-UA"/>
        </w:rPr>
        <w:t>%</w:t>
      </w:r>
      <w:r w:rsidRPr="006B0B7A">
        <w:rPr>
          <w:spacing w:val="-16"/>
          <w:lang w:val="uk-UA"/>
        </w:rPr>
        <w:t xml:space="preserve"> </w:t>
      </w:r>
      <w:r w:rsidRPr="006B0B7A">
        <w:rPr>
          <w:lang w:val="uk-UA"/>
        </w:rPr>
        <w:t>педагогів</w:t>
      </w:r>
      <w:r w:rsidRPr="006B0B7A">
        <w:rPr>
          <w:spacing w:val="-15"/>
          <w:lang w:val="uk-UA"/>
        </w:rPr>
        <w:t xml:space="preserve"> </w:t>
      </w:r>
      <w:r w:rsidRPr="006B0B7A">
        <w:rPr>
          <w:lang w:val="uk-UA"/>
        </w:rPr>
        <w:t>зазначають</w:t>
      </w:r>
      <w:r w:rsidRPr="006B0B7A">
        <w:rPr>
          <w:spacing w:val="-16"/>
          <w:lang w:val="uk-UA"/>
        </w:rPr>
        <w:t xml:space="preserve"> </w:t>
      </w:r>
      <w:r w:rsidRPr="006B0B7A">
        <w:rPr>
          <w:lang w:val="uk-UA"/>
        </w:rPr>
        <w:t>терміни</w:t>
      </w:r>
      <w:r w:rsidRPr="006B0B7A">
        <w:rPr>
          <w:spacing w:val="-14"/>
          <w:lang w:val="uk-UA"/>
        </w:rPr>
        <w:t xml:space="preserve"> </w:t>
      </w:r>
      <w:r w:rsidRPr="006B0B7A">
        <w:rPr>
          <w:lang w:val="uk-UA"/>
        </w:rPr>
        <w:t>виконання</w:t>
      </w:r>
      <w:r w:rsidRPr="006B0B7A">
        <w:rPr>
          <w:spacing w:val="-14"/>
          <w:lang w:val="uk-UA"/>
        </w:rPr>
        <w:t xml:space="preserve"> </w:t>
      </w:r>
      <w:r w:rsidRPr="006B0B7A">
        <w:rPr>
          <w:lang w:val="uk-UA"/>
        </w:rPr>
        <w:t>завдань,</w:t>
      </w:r>
      <w:r w:rsidRPr="006B0B7A">
        <w:rPr>
          <w:spacing w:val="-15"/>
          <w:lang w:val="uk-UA"/>
        </w:rPr>
        <w:t xml:space="preserve"> </w:t>
      </w:r>
      <w:r w:rsidRPr="006B0B7A">
        <w:rPr>
          <w:lang w:val="uk-UA"/>
        </w:rPr>
        <w:t>разом з тим відсутнє нагадування про академічну доброчесність; критерії оцінювання завдань не визначені. У разі необхідності, всі педагоги забезпечують зворотний зв'язок, проте перевірити його немає можливості.</w:t>
      </w:r>
    </w:p>
    <w:p w14:paraId="329E3130" w14:textId="77777777" w:rsidR="008748AE" w:rsidRPr="006B0B7A" w:rsidRDefault="008748AE" w:rsidP="008748AE">
      <w:pPr>
        <w:pStyle w:val="aa"/>
        <w:spacing w:after="0"/>
        <w:ind w:firstLine="567"/>
        <w:rPr>
          <w:lang w:val="uk-UA"/>
        </w:rPr>
      </w:pPr>
      <w:r w:rsidRPr="006B0B7A">
        <w:rPr>
          <w:lang w:val="uk-UA"/>
        </w:rPr>
        <w:t xml:space="preserve">За результатами аналізу встановлено, що результатом виконання завдань для асинхронного навчання є матеріальний продукт (79 % навчальних </w:t>
      </w:r>
      <w:r w:rsidRPr="006B0B7A">
        <w:rPr>
          <w:spacing w:val="-2"/>
          <w:lang w:val="uk-UA"/>
        </w:rPr>
        <w:t>предметів).</w:t>
      </w:r>
    </w:p>
    <w:p w14:paraId="79D1D7D3" w14:textId="77777777" w:rsidR="008748AE" w:rsidRPr="006B0B7A" w:rsidRDefault="008748AE" w:rsidP="008748AE">
      <w:pPr>
        <w:pStyle w:val="aa"/>
        <w:spacing w:after="0"/>
        <w:ind w:firstLine="567"/>
        <w:rPr>
          <w:lang w:val="uk-UA"/>
        </w:rPr>
      </w:pPr>
      <w:r w:rsidRPr="006B0B7A">
        <w:rPr>
          <w:lang w:val="uk-UA"/>
        </w:rPr>
        <w:t xml:space="preserve">Вивчення освітніх ресурсів та завдань, що використовують вчителі під час застосування технологій дистанційного навчання, свідчать про наступне: зміст завдань, які пропонуються учням, спрямований на оволодіння учнями ключовими </w:t>
      </w:r>
      <w:proofErr w:type="spellStart"/>
      <w:r w:rsidRPr="006B0B7A">
        <w:rPr>
          <w:lang w:val="uk-UA"/>
        </w:rPr>
        <w:t>компетентностями</w:t>
      </w:r>
      <w:proofErr w:type="spellEnd"/>
      <w:r w:rsidRPr="006B0B7A">
        <w:rPr>
          <w:lang w:val="uk-UA"/>
        </w:rPr>
        <w:t>.</w:t>
      </w:r>
    </w:p>
    <w:p w14:paraId="0251AE3F" w14:textId="77777777" w:rsidR="008748AE" w:rsidRPr="006B0B7A" w:rsidRDefault="008748AE" w:rsidP="008748AE">
      <w:pPr>
        <w:pStyle w:val="aa"/>
        <w:spacing w:after="0"/>
        <w:ind w:firstLine="567"/>
        <w:rPr>
          <w:lang w:val="uk-UA"/>
        </w:rPr>
      </w:pPr>
      <w:r w:rsidRPr="006B0B7A">
        <w:rPr>
          <w:lang w:val="uk-UA"/>
        </w:rPr>
        <w:t>Освітні ресурси, які використовують педагоги: 7 % містять розробку навчального заняття, 57 % – презентації, 64 % – тести та завдання для підсумкового оцінювання результатів. Майже всі (93 %) надають завдання для самостійного опрацювання учнями. Серед запропонованих завдань 79 % сприяють формуванню суспільних цінностей.</w:t>
      </w:r>
    </w:p>
    <w:p w14:paraId="12964C47" w14:textId="77777777" w:rsidR="008748AE" w:rsidRPr="006B0B7A" w:rsidRDefault="008748AE" w:rsidP="008748AE">
      <w:pPr>
        <w:pStyle w:val="aa"/>
        <w:spacing w:after="0"/>
        <w:ind w:firstLine="567"/>
        <w:rPr>
          <w:lang w:val="uk-UA"/>
        </w:rPr>
      </w:pPr>
      <w:r w:rsidRPr="006B0B7A">
        <w:rPr>
          <w:lang w:val="uk-UA"/>
        </w:rPr>
        <w:t>При використанні освітніх ресурсів лише 7 % учителів дотримуються принципів та визначених законом правил академічної доброчесності.</w:t>
      </w:r>
    </w:p>
    <w:p w14:paraId="2AF90BC6" w14:textId="77777777" w:rsidR="008748AE" w:rsidRPr="00933F22" w:rsidRDefault="008748AE" w:rsidP="008748AE">
      <w:pPr>
        <w:ind w:firstLine="709"/>
        <w:jc w:val="both"/>
      </w:pPr>
      <w:r w:rsidRPr="00933F22">
        <w:t>У жовтні 202</w:t>
      </w:r>
      <w:r w:rsidRPr="00F32729">
        <w:t>3</w:t>
      </w:r>
      <w:r w:rsidRPr="00933F22">
        <w:t xml:space="preserve"> року проведено І етап Всеукраїнських учнівських олімпіад з базових дисциплін відповідно до наказу по ліцею "Про організацію та проведення І етапу Всеукраїнських учнівських олімпіад з навчальних предметів у </w:t>
      </w:r>
      <w:r>
        <w:t xml:space="preserve">2023/2024 </w:t>
      </w:r>
      <w:r w:rsidRPr="00933F22">
        <w:t xml:space="preserve">навчальному році" від </w:t>
      </w:r>
      <w:r>
        <w:t>31</w:t>
      </w:r>
      <w:r w:rsidRPr="00933F22">
        <w:t>.10.202</w:t>
      </w:r>
      <w:r>
        <w:t>3</w:t>
      </w:r>
      <w:r w:rsidRPr="00933F22">
        <w:t xml:space="preserve"> № 9</w:t>
      </w:r>
      <w:r>
        <w:t>1</w:t>
      </w:r>
      <w:r w:rsidRPr="00933F22">
        <w:t>. Організаційним комітетом визначені відповідальні за проведення олімпіад у класах; підготовлена документація для їх проведення (заявки, бланки протоколів, звіти); олімпіади проводились за графіком, який був затверджений цим наказом.</w:t>
      </w:r>
      <w:r w:rsidRPr="00933F22">
        <w:rPr>
          <w:color w:val="FF0000"/>
        </w:rPr>
        <w:t xml:space="preserve"> </w:t>
      </w:r>
      <w:r w:rsidRPr="00933F22">
        <w:t>Були сформовані команди з кожного предмета та закріплені вчителі-</w:t>
      </w:r>
      <w:proofErr w:type="spellStart"/>
      <w:r w:rsidRPr="00933F22">
        <w:t>предметники</w:t>
      </w:r>
      <w:proofErr w:type="spellEnd"/>
      <w:r w:rsidRPr="00933F22">
        <w:t xml:space="preserve"> для підготовки до участі в ІІ етапі. Відповідно до листа Комунальної установи "Краснокутський центр професійного розвитку педагогічних працівників" Краснокутської селищної ради від </w:t>
      </w:r>
      <w:r>
        <w:t>03</w:t>
      </w:r>
      <w:r w:rsidRPr="00933F22">
        <w:t>.1</w:t>
      </w:r>
      <w:r>
        <w:t>1</w:t>
      </w:r>
      <w:r w:rsidRPr="00933F22">
        <w:t>.202</w:t>
      </w:r>
      <w:r>
        <w:t>3</w:t>
      </w:r>
      <w:r w:rsidRPr="00933F22">
        <w:t xml:space="preserve"> № 01-18/</w:t>
      </w:r>
      <w:r>
        <w:t>61</w:t>
      </w:r>
      <w:r w:rsidRPr="00933F22">
        <w:t xml:space="preserve"> "Про проведення ІІ (районного) етапу Всеукраїнських учнівських олімпіад із навчальних предметів у Харківській області у </w:t>
      </w:r>
      <w:r>
        <w:t xml:space="preserve">2023/2024 </w:t>
      </w:r>
      <w:r w:rsidRPr="00933F22">
        <w:t xml:space="preserve">навчальному році" </w:t>
      </w:r>
      <w:r w:rsidRPr="00933F22">
        <w:rPr>
          <w:shd w:val="clear" w:color="auto" w:fill="FFFFFF"/>
        </w:rPr>
        <w:t xml:space="preserve">за рекомендаціями Міністерства освіти і науки України щодо проведення І-ІІ етапів Всеукраїнських учнівських олімпіад з навчальних предметів у </w:t>
      </w:r>
      <w:r>
        <w:rPr>
          <w:shd w:val="clear" w:color="auto" w:fill="FFFFFF"/>
        </w:rPr>
        <w:t xml:space="preserve">2023/2024 </w:t>
      </w:r>
      <w:r w:rsidRPr="00933F22">
        <w:rPr>
          <w:shd w:val="clear" w:color="auto" w:fill="FFFFFF"/>
        </w:rPr>
        <w:t xml:space="preserve">навчальному році з дотриманням законодавства України </w:t>
      </w:r>
      <w:r w:rsidRPr="00933F22">
        <w:t xml:space="preserve">в частині забезпечення заходів безпеки, пов’язаних із запровадженням правового режиму воєнного стану в Україні, </w:t>
      </w:r>
      <w:r w:rsidRPr="00443CD7">
        <w:rPr>
          <w:szCs w:val="28"/>
        </w:rPr>
        <w:t>ІІ (районний) етап</w:t>
      </w:r>
      <w:r w:rsidRPr="00993A8C">
        <w:rPr>
          <w:szCs w:val="28"/>
        </w:rPr>
        <w:t xml:space="preserve"> Всеукраїнських учнівських олімпіад із навчальних предметів</w:t>
      </w:r>
      <w:r w:rsidRPr="00993A8C">
        <w:rPr>
          <w:b/>
          <w:szCs w:val="28"/>
        </w:rPr>
        <w:t xml:space="preserve"> </w:t>
      </w:r>
      <w:r w:rsidRPr="00443CD7">
        <w:rPr>
          <w:bCs/>
          <w:szCs w:val="28"/>
        </w:rPr>
        <w:t xml:space="preserve">у листопаді-грудні 2023 року </w:t>
      </w:r>
      <w:r>
        <w:rPr>
          <w:bCs/>
          <w:szCs w:val="28"/>
        </w:rPr>
        <w:t xml:space="preserve">був проведений </w:t>
      </w:r>
      <w:r w:rsidRPr="00443CD7">
        <w:rPr>
          <w:bCs/>
          <w:szCs w:val="28"/>
        </w:rPr>
        <w:t>в дистанційному форматі.</w:t>
      </w:r>
    </w:p>
    <w:p w14:paraId="2F457C74" w14:textId="77777777" w:rsidR="008748AE" w:rsidRPr="00933F22" w:rsidRDefault="008748AE" w:rsidP="008748AE">
      <w:pPr>
        <w:ind w:firstLine="573"/>
        <w:rPr>
          <w:color w:val="FF0000"/>
        </w:rPr>
      </w:pPr>
      <w:r w:rsidRPr="00933F22">
        <w:t xml:space="preserve">Учні ліцею брали участь у таких олімпіадах: українська мова та література, біологія, </w:t>
      </w:r>
      <w:r>
        <w:t>англійська мова, географія, історія</w:t>
      </w:r>
      <w:r w:rsidRPr="00933F22">
        <w:t xml:space="preserve">. </w:t>
      </w:r>
      <w:r>
        <w:t>На</w:t>
      </w:r>
      <w:r w:rsidR="00472FDC">
        <w:t xml:space="preserve"> </w:t>
      </w:r>
      <w:r>
        <w:t>жаль</w:t>
      </w:r>
      <w:r w:rsidR="00472FDC">
        <w:t>,</w:t>
      </w:r>
      <w:r>
        <w:t xml:space="preserve"> ніхто з учнів не отримав такої кількості балів, які б давали право на призове місце.</w:t>
      </w:r>
    </w:p>
    <w:p w14:paraId="17C43999" w14:textId="77777777" w:rsidR="008748AE" w:rsidRDefault="008748AE" w:rsidP="008748AE">
      <w:pPr>
        <w:ind w:firstLine="567"/>
      </w:pPr>
      <w:r w:rsidRPr="00933F22">
        <w:t xml:space="preserve">Учні ліцею брали участь у ІІ етапі Міжнародного конкурсу з української мови імені Петра Яцика, мовно-літературного конкурсу учнівської та студентської молоді </w:t>
      </w:r>
      <w:r w:rsidRPr="00933F22">
        <w:lastRenderedPageBreak/>
        <w:t>імені Тараса Шевченка та конкурсі ораторського мистецтва</w:t>
      </w:r>
      <w:r w:rsidR="00472FDC">
        <w:t xml:space="preserve"> (</w:t>
      </w:r>
      <w:r w:rsidR="00B25D34">
        <w:t>Нікітіна Аня посіла ІІІ місце)</w:t>
      </w:r>
      <w:r w:rsidRPr="00933F22">
        <w:t>.</w:t>
      </w:r>
    </w:p>
    <w:p w14:paraId="5DE252AF" w14:textId="77777777" w:rsidR="008748AE" w:rsidRDefault="008748AE" w:rsidP="00D47889">
      <w:pPr>
        <w:ind w:firstLine="567"/>
        <w:rPr>
          <w:color w:val="000000"/>
          <w:szCs w:val="28"/>
          <w:shd w:val="clear" w:color="auto" w:fill="FFFFFF"/>
        </w:rPr>
      </w:pPr>
      <w:r>
        <w:t>З метою надолуження освітніх втрат</w:t>
      </w:r>
      <w:r w:rsidR="00D47889">
        <w:t xml:space="preserve"> </w:t>
      </w:r>
      <w:r w:rsidRPr="00D47F44">
        <w:rPr>
          <w:szCs w:val="28"/>
        </w:rPr>
        <w:t>У 2023/2024 навча</w:t>
      </w:r>
      <w:r>
        <w:rPr>
          <w:szCs w:val="28"/>
        </w:rPr>
        <w:t xml:space="preserve">льному році учні Пархомівського ліцею брали участь у </w:t>
      </w:r>
      <w:proofErr w:type="spellStart"/>
      <w:r>
        <w:rPr>
          <w:szCs w:val="28"/>
        </w:rPr>
        <w:t>про</w:t>
      </w:r>
      <w:r w:rsidR="00D47889">
        <w:rPr>
          <w:szCs w:val="28"/>
        </w:rPr>
        <w:t>є</w:t>
      </w:r>
      <w:r>
        <w:rPr>
          <w:szCs w:val="28"/>
        </w:rPr>
        <w:t>кті</w:t>
      </w:r>
      <w:proofErr w:type="spellEnd"/>
      <w:r w:rsidR="00D47889">
        <w:rPr>
          <w:szCs w:val="28"/>
        </w:rPr>
        <w:t>,</w:t>
      </w:r>
      <w:r>
        <w:rPr>
          <w:szCs w:val="28"/>
        </w:rPr>
        <w:t xml:space="preserve"> </w:t>
      </w:r>
      <w:r w:rsidR="00D47889">
        <w:rPr>
          <w:color w:val="000000"/>
          <w:szCs w:val="28"/>
          <w:shd w:val="clear" w:color="auto" w:fill="FFFFFF"/>
        </w:rPr>
        <w:t>започаткованому</w:t>
      </w:r>
      <w:r w:rsidRPr="00D47F44">
        <w:rPr>
          <w:color w:val="000000"/>
          <w:szCs w:val="28"/>
          <w:shd w:val="clear" w:color="auto" w:fill="FFFFFF"/>
        </w:rPr>
        <w:t xml:space="preserve">  Дитяч</w:t>
      </w:r>
      <w:r w:rsidR="00D47889">
        <w:rPr>
          <w:color w:val="000000"/>
          <w:szCs w:val="28"/>
          <w:shd w:val="clear" w:color="auto" w:fill="FFFFFF"/>
        </w:rPr>
        <w:t>им</w:t>
      </w:r>
      <w:r w:rsidRPr="00D47F44">
        <w:rPr>
          <w:color w:val="000000"/>
          <w:szCs w:val="28"/>
          <w:shd w:val="clear" w:color="auto" w:fill="FFFFFF"/>
        </w:rPr>
        <w:t xml:space="preserve"> фонд</w:t>
      </w:r>
      <w:r w:rsidR="00D47889">
        <w:rPr>
          <w:color w:val="000000"/>
          <w:szCs w:val="28"/>
          <w:shd w:val="clear" w:color="auto" w:fill="FFFFFF"/>
        </w:rPr>
        <w:t>ом</w:t>
      </w:r>
      <w:r w:rsidRPr="00D47F44">
        <w:rPr>
          <w:color w:val="000000"/>
          <w:szCs w:val="28"/>
          <w:shd w:val="clear" w:color="auto" w:fill="FFFFFF"/>
        </w:rPr>
        <w:t xml:space="preserve"> ООН (ЮНІСЕФ), який реалі</w:t>
      </w:r>
      <w:r w:rsidR="00D47889">
        <w:rPr>
          <w:color w:val="000000"/>
          <w:szCs w:val="28"/>
          <w:shd w:val="clear" w:color="auto" w:fill="FFFFFF"/>
        </w:rPr>
        <w:t>зується благодійним фондом "</w:t>
      </w:r>
      <w:r w:rsidRPr="00D47F44">
        <w:rPr>
          <w:color w:val="000000"/>
          <w:szCs w:val="28"/>
          <w:shd w:val="clear" w:color="auto" w:fill="FFFFFF"/>
        </w:rPr>
        <w:t>Благодійна ор</w:t>
      </w:r>
      <w:r w:rsidR="00D47889">
        <w:rPr>
          <w:color w:val="000000"/>
          <w:szCs w:val="28"/>
          <w:shd w:val="clear" w:color="auto" w:fill="FFFFFF"/>
        </w:rPr>
        <w:t>ганізація "</w:t>
      </w:r>
      <w:proofErr w:type="spellStart"/>
      <w:r w:rsidRPr="00D47F44">
        <w:rPr>
          <w:color w:val="000000"/>
          <w:szCs w:val="28"/>
          <w:shd w:val="clear" w:color="auto" w:fill="FFFFFF"/>
        </w:rPr>
        <w:t>Співдія</w:t>
      </w:r>
      <w:proofErr w:type="spellEnd"/>
      <w:r w:rsidR="00D47889">
        <w:rPr>
          <w:color w:val="000000"/>
          <w:szCs w:val="28"/>
          <w:shd w:val="clear" w:color="auto" w:fill="FFFFFF"/>
        </w:rPr>
        <w:t>"</w:t>
      </w:r>
      <w:r w:rsidRPr="00D47F44">
        <w:rPr>
          <w:color w:val="000000"/>
          <w:szCs w:val="28"/>
          <w:shd w:val="clear" w:color="auto" w:fill="FFFFFF"/>
        </w:rPr>
        <w:t xml:space="preserve">, благодійним фондом </w:t>
      </w:r>
      <w:r w:rsidR="00D47889">
        <w:rPr>
          <w:color w:val="000000"/>
          <w:szCs w:val="28"/>
          <w:shd w:val="clear" w:color="auto" w:fill="FFFFFF"/>
        </w:rPr>
        <w:t>"Освітня фундація "</w:t>
      </w:r>
      <w:proofErr w:type="spellStart"/>
      <w:r w:rsidRPr="00D47F44">
        <w:rPr>
          <w:color w:val="000000"/>
          <w:szCs w:val="28"/>
          <w:shd w:val="clear" w:color="auto" w:fill="FFFFFF"/>
        </w:rPr>
        <w:t>MriyDiy</w:t>
      </w:r>
      <w:proofErr w:type="spellEnd"/>
      <w:r w:rsidR="00D47889">
        <w:rPr>
          <w:color w:val="000000"/>
          <w:szCs w:val="28"/>
          <w:shd w:val="clear" w:color="auto" w:fill="FFFFFF"/>
        </w:rPr>
        <w:t>"</w:t>
      </w:r>
      <w:r w:rsidRPr="00D47F44">
        <w:rPr>
          <w:color w:val="000000"/>
          <w:szCs w:val="28"/>
          <w:shd w:val="clear" w:color="auto" w:fill="FFFFFF"/>
        </w:rPr>
        <w:t xml:space="preserve"> та за підтримки </w:t>
      </w:r>
      <w:proofErr w:type="spellStart"/>
      <w:r w:rsidRPr="00D47F44">
        <w:rPr>
          <w:color w:val="000000"/>
          <w:szCs w:val="28"/>
          <w:shd w:val="clear" w:color="auto" w:fill="FFFFFF"/>
        </w:rPr>
        <w:t>Global</w:t>
      </w:r>
      <w:proofErr w:type="spellEnd"/>
      <w:r w:rsidRPr="00D47F44">
        <w:rPr>
          <w:color w:val="000000"/>
          <w:szCs w:val="28"/>
          <w:shd w:val="clear" w:color="auto" w:fill="FFFFFF"/>
        </w:rPr>
        <w:t xml:space="preserve"> </w:t>
      </w:r>
      <w:proofErr w:type="spellStart"/>
      <w:r w:rsidRPr="00D47F44">
        <w:rPr>
          <w:color w:val="000000"/>
          <w:szCs w:val="28"/>
          <w:shd w:val="clear" w:color="auto" w:fill="FFFFFF"/>
        </w:rPr>
        <w:t>Partnership</w:t>
      </w:r>
      <w:proofErr w:type="spellEnd"/>
      <w:r w:rsidRPr="00D47F44">
        <w:rPr>
          <w:color w:val="000000"/>
          <w:szCs w:val="28"/>
          <w:shd w:val="clear" w:color="auto" w:fill="FFFFFF"/>
        </w:rPr>
        <w:t xml:space="preserve"> </w:t>
      </w:r>
      <w:proofErr w:type="spellStart"/>
      <w:r w:rsidRPr="00D47F44">
        <w:rPr>
          <w:color w:val="000000"/>
          <w:szCs w:val="28"/>
          <w:shd w:val="clear" w:color="auto" w:fill="FFFFFF"/>
        </w:rPr>
        <w:t>for</w:t>
      </w:r>
      <w:proofErr w:type="spellEnd"/>
      <w:r w:rsidRPr="00D47F44">
        <w:rPr>
          <w:color w:val="000000"/>
          <w:szCs w:val="28"/>
          <w:shd w:val="clear" w:color="auto" w:fill="FFFFFF"/>
        </w:rPr>
        <w:t xml:space="preserve"> </w:t>
      </w:r>
      <w:proofErr w:type="spellStart"/>
      <w:r w:rsidRPr="00D47F44">
        <w:rPr>
          <w:color w:val="000000"/>
          <w:szCs w:val="28"/>
          <w:shd w:val="clear" w:color="auto" w:fill="FFFFFF"/>
        </w:rPr>
        <w:t>Education</w:t>
      </w:r>
      <w:proofErr w:type="spellEnd"/>
      <w:r w:rsidRPr="00D47F44">
        <w:rPr>
          <w:color w:val="000000"/>
          <w:szCs w:val="28"/>
          <w:shd w:val="clear" w:color="auto" w:fill="FFFFFF"/>
        </w:rPr>
        <w:t>.</w:t>
      </w:r>
    </w:p>
    <w:p w14:paraId="4E8AF4F1" w14:textId="77777777" w:rsidR="008748AE" w:rsidRDefault="008748AE" w:rsidP="00D47889">
      <w:pPr>
        <w:ind w:firstLine="567"/>
        <w:rPr>
          <w:color w:val="000000"/>
          <w:szCs w:val="28"/>
          <w:shd w:val="clear" w:color="auto" w:fill="FFFFFF"/>
        </w:rPr>
      </w:pPr>
      <w:r w:rsidRPr="00D47F44">
        <w:rPr>
          <w:color w:val="000000"/>
          <w:szCs w:val="28"/>
          <w:shd w:val="clear" w:color="auto" w:fill="FFFFFF"/>
        </w:rPr>
        <w:t>Для дітей  проходи</w:t>
      </w:r>
      <w:r>
        <w:rPr>
          <w:color w:val="000000"/>
          <w:szCs w:val="28"/>
          <w:shd w:val="clear" w:color="auto" w:fill="FFFFFF"/>
        </w:rPr>
        <w:t>л</w:t>
      </w:r>
      <w:r w:rsidRPr="00D47F44">
        <w:rPr>
          <w:color w:val="000000"/>
          <w:szCs w:val="28"/>
          <w:shd w:val="clear" w:color="auto" w:fill="FFFFFF"/>
        </w:rPr>
        <w:t xml:space="preserve">и групові </w:t>
      </w:r>
      <w:proofErr w:type="spellStart"/>
      <w:r w:rsidRPr="00D47F44">
        <w:rPr>
          <w:color w:val="000000"/>
          <w:szCs w:val="28"/>
          <w:shd w:val="clear" w:color="auto" w:fill="FFFFFF"/>
        </w:rPr>
        <w:t>офлайн</w:t>
      </w:r>
      <w:proofErr w:type="spellEnd"/>
      <w:r w:rsidRPr="00D47F44">
        <w:rPr>
          <w:color w:val="000000"/>
          <w:szCs w:val="28"/>
          <w:shd w:val="clear" w:color="auto" w:fill="FFFFFF"/>
        </w:rPr>
        <w:t xml:space="preserve">-заняття </w:t>
      </w:r>
      <w:r>
        <w:rPr>
          <w:color w:val="000000"/>
          <w:szCs w:val="28"/>
          <w:shd w:val="clear" w:color="auto" w:fill="FFFFFF"/>
        </w:rPr>
        <w:t xml:space="preserve">з </w:t>
      </w:r>
      <w:r w:rsidRPr="00D47F44">
        <w:rPr>
          <w:color w:val="000000"/>
          <w:szCs w:val="28"/>
          <w:shd w:val="clear" w:color="auto" w:fill="FFFFFF"/>
        </w:rPr>
        <w:t>математик</w:t>
      </w:r>
      <w:r>
        <w:rPr>
          <w:color w:val="000000"/>
          <w:szCs w:val="28"/>
          <w:shd w:val="clear" w:color="auto" w:fill="FFFFFF"/>
        </w:rPr>
        <w:t>и</w:t>
      </w:r>
      <w:r w:rsidRPr="00D47F44">
        <w:rPr>
          <w:color w:val="000000"/>
          <w:szCs w:val="28"/>
          <w:shd w:val="clear" w:color="auto" w:fill="FFFFFF"/>
        </w:rPr>
        <w:t xml:space="preserve"> </w:t>
      </w:r>
      <w:r>
        <w:rPr>
          <w:color w:val="000000"/>
          <w:szCs w:val="28"/>
          <w:shd w:val="clear" w:color="auto" w:fill="FFFFFF"/>
        </w:rPr>
        <w:t>та</w:t>
      </w:r>
      <w:r w:rsidRPr="00D47F44">
        <w:rPr>
          <w:color w:val="000000"/>
          <w:szCs w:val="28"/>
          <w:shd w:val="clear" w:color="auto" w:fill="FFFFFF"/>
        </w:rPr>
        <w:t xml:space="preserve"> українськ</w:t>
      </w:r>
      <w:r>
        <w:rPr>
          <w:color w:val="000000"/>
          <w:szCs w:val="28"/>
          <w:shd w:val="clear" w:color="auto" w:fill="FFFFFF"/>
        </w:rPr>
        <w:t>ої</w:t>
      </w:r>
      <w:r w:rsidRPr="00D47F44">
        <w:rPr>
          <w:color w:val="000000"/>
          <w:szCs w:val="28"/>
          <w:shd w:val="clear" w:color="auto" w:fill="FFFFFF"/>
        </w:rPr>
        <w:t xml:space="preserve"> мов</w:t>
      </w:r>
      <w:r>
        <w:rPr>
          <w:color w:val="000000"/>
          <w:szCs w:val="28"/>
          <w:shd w:val="clear" w:color="auto" w:fill="FFFFFF"/>
        </w:rPr>
        <w:t>и</w:t>
      </w:r>
      <w:r w:rsidRPr="00D47F44">
        <w:rPr>
          <w:color w:val="000000"/>
          <w:szCs w:val="28"/>
          <w:shd w:val="clear" w:color="auto" w:fill="FFFFFF"/>
        </w:rPr>
        <w:t xml:space="preserve"> двічі на тиждень безкоштовно.</w:t>
      </w:r>
      <w:r>
        <w:rPr>
          <w:color w:val="000000"/>
          <w:szCs w:val="28"/>
          <w:shd w:val="clear" w:color="auto" w:fill="FFFFFF"/>
        </w:rPr>
        <w:t xml:space="preserve"> У проекті були задіяні учні 3-9 класів та 6 учителів. </w:t>
      </w:r>
    </w:p>
    <w:p w14:paraId="43E39492" w14:textId="77777777" w:rsidR="008748AE" w:rsidRDefault="008748AE" w:rsidP="00D47889">
      <w:pPr>
        <w:ind w:firstLine="567"/>
        <w:rPr>
          <w:color w:val="000000"/>
          <w:szCs w:val="28"/>
          <w:shd w:val="clear" w:color="auto" w:fill="FFFFFF"/>
        </w:rPr>
      </w:pPr>
      <w:r>
        <w:rPr>
          <w:color w:val="000000"/>
          <w:szCs w:val="28"/>
          <w:shd w:val="clear" w:color="auto" w:fill="FFFFFF"/>
        </w:rPr>
        <w:t>Наша локація працювала два цикли:</w:t>
      </w:r>
    </w:p>
    <w:p w14:paraId="0CC788C6" w14:textId="77777777" w:rsidR="008748AE" w:rsidRPr="00D47889" w:rsidRDefault="008748AE" w:rsidP="00D47889">
      <w:pPr>
        <w:pStyle w:val="af"/>
        <w:numPr>
          <w:ilvl w:val="0"/>
          <w:numId w:val="17"/>
        </w:numPr>
        <w:spacing w:after="0" w:line="240" w:lineRule="auto"/>
        <w:rPr>
          <w:rFonts w:ascii="Times New Roman" w:hAnsi="Times New Roman"/>
          <w:sz w:val="28"/>
          <w:szCs w:val="28"/>
          <w:lang w:val="uk-UA"/>
        </w:rPr>
      </w:pPr>
      <w:r>
        <w:rPr>
          <w:rFonts w:ascii="Times New Roman" w:hAnsi="Times New Roman"/>
          <w:sz w:val="28"/>
          <w:szCs w:val="28"/>
        </w:rPr>
        <w:t xml:space="preserve">І цикл </w:t>
      </w:r>
      <w:r w:rsidRPr="00D47889">
        <w:rPr>
          <w:rFonts w:ascii="Times New Roman" w:hAnsi="Times New Roman"/>
          <w:sz w:val="28"/>
          <w:szCs w:val="28"/>
          <w:lang w:val="uk-UA"/>
        </w:rPr>
        <w:t>лютий-березень (з 08.02 по 29.03);</w:t>
      </w:r>
    </w:p>
    <w:p w14:paraId="5DD6BE56" w14:textId="77777777" w:rsidR="008748AE" w:rsidRPr="00D47889" w:rsidRDefault="008748AE" w:rsidP="00D47889">
      <w:pPr>
        <w:pStyle w:val="af"/>
        <w:numPr>
          <w:ilvl w:val="0"/>
          <w:numId w:val="17"/>
        </w:numPr>
        <w:spacing w:after="0" w:line="240" w:lineRule="auto"/>
        <w:rPr>
          <w:rFonts w:ascii="Times New Roman" w:hAnsi="Times New Roman"/>
          <w:sz w:val="28"/>
          <w:szCs w:val="28"/>
          <w:lang w:val="uk-UA"/>
        </w:rPr>
      </w:pPr>
      <w:r w:rsidRPr="00D47889">
        <w:rPr>
          <w:rFonts w:ascii="Times New Roman" w:hAnsi="Times New Roman"/>
          <w:sz w:val="28"/>
          <w:szCs w:val="28"/>
          <w:lang w:val="uk-UA"/>
        </w:rPr>
        <w:t>ІІ цикл квітень-травень (з08.04 по 31.05).</w:t>
      </w:r>
    </w:p>
    <w:p w14:paraId="1250E21B" w14:textId="77777777" w:rsidR="008748AE" w:rsidRDefault="008748AE" w:rsidP="00D47889">
      <w:pPr>
        <w:pStyle w:val="af"/>
        <w:spacing w:after="0" w:line="240" w:lineRule="auto"/>
        <w:ind w:left="0"/>
        <w:rPr>
          <w:rFonts w:ascii="Times New Roman" w:hAnsi="Times New Roman"/>
          <w:sz w:val="28"/>
          <w:szCs w:val="28"/>
        </w:rPr>
      </w:pPr>
      <w:r w:rsidRPr="00D47889">
        <w:rPr>
          <w:rFonts w:ascii="Times New Roman" w:hAnsi="Times New Roman"/>
          <w:sz w:val="28"/>
          <w:szCs w:val="28"/>
          <w:lang w:val="uk-UA"/>
        </w:rPr>
        <w:t>Наразі розпочали роботу  у червні</w:t>
      </w:r>
      <w:r>
        <w:rPr>
          <w:rFonts w:ascii="Times New Roman" w:hAnsi="Times New Roman"/>
          <w:sz w:val="28"/>
          <w:szCs w:val="28"/>
        </w:rPr>
        <w:t xml:space="preserve"> – ІІІ цикл.</w:t>
      </w:r>
    </w:p>
    <w:tbl>
      <w:tblPr>
        <w:tblStyle w:val="a8"/>
        <w:tblW w:w="10173" w:type="dxa"/>
        <w:tblLook w:val="04A0" w:firstRow="1" w:lastRow="0" w:firstColumn="1" w:lastColumn="0" w:noHBand="0" w:noVBand="1"/>
      </w:tblPr>
      <w:tblGrid>
        <w:gridCol w:w="988"/>
        <w:gridCol w:w="963"/>
        <w:gridCol w:w="1134"/>
        <w:gridCol w:w="1843"/>
        <w:gridCol w:w="1701"/>
        <w:gridCol w:w="1812"/>
        <w:gridCol w:w="1732"/>
      </w:tblGrid>
      <w:tr w:rsidR="008748AE" w14:paraId="0397ED88" w14:textId="77777777" w:rsidTr="00D47889">
        <w:trPr>
          <w:trHeight w:val="441"/>
        </w:trPr>
        <w:tc>
          <w:tcPr>
            <w:tcW w:w="988" w:type="dxa"/>
            <w:vMerge w:val="restart"/>
          </w:tcPr>
          <w:p w14:paraId="43FED8C3" w14:textId="77777777" w:rsidR="008748AE" w:rsidRPr="00D47889" w:rsidRDefault="008748AE" w:rsidP="00D47889">
            <w:pPr>
              <w:pStyle w:val="af"/>
              <w:spacing w:line="360" w:lineRule="auto"/>
              <w:ind w:left="0"/>
              <w:jc w:val="center"/>
              <w:rPr>
                <w:rFonts w:ascii="Times New Roman" w:hAnsi="Times New Roman"/>
                <w:sz w:val="24"/>
                <w:szCs w:val="24"/>
                <w:lang w:val="uk-UA"/>
              </w:rPr>
            </w:pPr>
            <w:r w:rsidRPr="00D47889">
              <w:rPr>
                <w:rFonts w:ascii="Times New Roman" w:hAnsi="Times New Roman"/>
                <w:sz w:val="24"/>
                <w:szCs w:val="24"/>
                <w:lang w:val="uk-UA"/>
              </w:rPr>
              <w:t>Класи</w:t>
            </w:r>
          </w:p>
        </w:tc>
        <w:tc>
          <w:tcPr>
            <w:tcW w:w="2097" w:type="dxa"/>
            <w:gridSpan w:val="2"/>
          </w:tcPr>
          <w:p w14:paraId="22CE7819" w14:textId="77777777" w:rsidR="008748AE" w:rsidRPr="00D47889" w:rsidRDefault="008748AE" w:rsidP="00D47889">
            <w:pPr>
              <w:pStyle w:val="af"/>
              <w:spacing w:line="360" w:lineRule="auto"/>
              <w:ind w:left="0"/>
              <w:jc w:val="center"/>
              <w:rPr>
                <w:rFonts w:ascii="Times New Roman" w:hAnsi="Times New Roman"/>
                <w:sz w:val="24"/>
                <w:szCs w:val="24"/>
                <w:lang w:val="uk-UA"/>
              </w:rPr>
            </w:pPr>
            <w:r w:rsidRPr="00D47889">
              <w:rPr>
                <w:rFonts w:ascii="Times New Roman" w:hAnsi="Times New Roman"/>
                <w:sz w:val="24"/>
                <w:szCs w:val="24"/>
                <w:lang w:val="uk-UA"/>
              </w:rPr>
              <w:t>Кількість учнів</w:t>
            </w:r>
          </w:p>
        </w:tc>
        <w:tc>
          <w:tcPr>
            <w:tcW w:w="1843" w:type="dxa"/>
            <w:vMerge w:val="restart"/>
          </w:tcPr>
          <w:p w14:paraId="65E226F4"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Кількість занять</w:t>
            </w:r>
          </w:p>
          <w:p w14:paraId="2FFD509C"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Математика</w:t>
            </w:r>
          </w:p>
          <w:p w14:paraId="240A2EB7"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І цикл</w:t>
            </w:r>
          </w:p>
        </w:tc>
        <w:tc>
          <w:tcPr>
            <w:tcW w:w="1701" w:type="dxa"/>
            <w:vMerge w:val="restart"/>
          </w:tcPr>
          <w:p w14:paraId="35AEE53E"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Кількість занять</w:t>
            </w:r>
          </w:p>
          <w:p w14:paraId="119D4F4C"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proofErr w:type="spellStart"/>
            <w:r w:rsidRPr="00D47889">
              <w:rPr>
                <w:rFonts w:ascii="Times New Roman" w:hAnsi="Times New Roman"/>
                <w:sz w:val="24"/>
                <w:szCs w:val="24"/>
                <w:lang w:val="uk-UA"/>
              </w:rPr>
              <w:t>Укр.мова</w:t>
            </w:r>
            <w:proofErr w:type="spellEnd"/>
          </w:p>
          <w:p w14:paraId="5AF7CCEE"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І цикл</w:t>
            </w:r>
          </w:p>
        </w:tc>
        <w:tc>
          <w:tcPr>
            <w:tcW w:w="1812" w:type="dxa"/>
            <w:vMerge w:val="restart"/>
          </w:tcPr>
          <w:p w14:paraId="6F7DBABF"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Кількість занять</w:t>
            </w:r>
          </w:p>
          <w:p w14:paraId="45722DFE"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Математика</w:t>
            </w:r>
          </w:p>
          <w:p w14:paraId="485B45CF"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ІІ цикл</w:t>
            </w:r>
          </w:p>
        </w:tc>
        <w:tc>
          <w:tcPr>
            <w:tcW w:w="1732" w:type="dxa"/>
            <w:vMerge w:val="restart"/>
          </w:tcPr>
          <w:p w14:paraId="7091FC8C"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Кількість занять</w:t>
            </w:r>
          </w:p>
          <w:p w14:paraId="2B928BB5"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proofErr w:type="spellStart"/>
            <w:r w:rsidRPr="00D47889">
              <w:rPr>
                <w:rFonts w:ascii="Times New Roman" w:hAnsi="Times New Roman"/>
                <w:sz w:val="24"/>
                <w:szCs w:val="24"/>
                <w:lang w:val="uk-UA"/>
              </w:rPr>
              <w:t>Укр.мова</w:t>
            </w:r>
            <w:proofErr w:type="spellEnd"/>
          </w:p>
          <w:p w14:paraId="30067A8B" w14:textId="77777777" w:rsidR="008748AE" w:rsidRPr="00D47889" w:rsidRDefault="008748AE" w:rsidP="00D47889">
            <w:pPr>
              <w:pStyle w:val="af"/>
              <w:spacing w:after="0" w:line="240" w:lineRule="auto"/>
              <w:ind w:left="0"/>
              <w:jc w:val="center"/>
              <w:rPr>
                <w:rFonts w:ascii="Times New Roman" w:hAnsi="Times New Roman"/>
                <w:sz w:val="24"/>
                <w:szCs w:val="24"/>
                <w:lang w:val="uk-UA"/>
              </w:rPr>
            </w:pPr>
            <w:r w:rsidRPr="00D47889">
              <w:rPr>
                <w:rFonts w:ascii="Times New Roman" w:hAnsi="Times New Roman"/>
                <w:sz w:val="24"/>
                <w:szCs w:val="24"/>
                <w:lang w:val="uk-UA"/>
              </w:rPr>
              <w:t>ІІ цикл</w:t>
            </w:r>
          </w:p>
        </w:tc>
      </w:tr>
      <w:tr w:rsidR="008748AE" w14:paraId="14CF2AF6" w14:textId="77777777" w:rsidTr="00D47889">
        <w:trPr>
          <w:trHeight w:val="810"/>
        </w:trPr>
        <w:tc>
          <w:tcPr>
            <w:tcW w:w="988" w:type="dxa"/>
            <w:vMerge/>
          </w:tcPr>
          <w:p w14:paraId="7680355F" w14:textId="77777777" w:rsidR="008748AE" w:rsidRDefault="008748AE" w:rsidP="008748AE">
            <w:pPr>
              <w:pStyle w:val="af"/>
              <w:spacing w:line="360" w:lineRule="auto"/>
              <w:ind w:left="0"/>
              <w:rPr>
                <w:rFonts w:ascii="Times New Roman" w:hAnsi="Times New Roman"/>
                <w:sz w:val="28"/>
                <w:szCs w:val="28"/>
              </w:rPr>
            </w:pPr>
          </w:p>
        </w:tc>
        <w:tc>
          <w:tcPr>
            <w:tcW w:w="963" w:type="dxa"/>
          </w:tcPr>
          <w:p w14:paraId="2F8C7BD8" w14:textId="77777777" w:rsidR="008748AE" w:rsidRDefault="008748AE" w:rsidP="008748AE">
            <w:pPr>
              <w:pStyle w:val="af"/>
              <w:spacing w:line="360" w:lineRule="auto"/>
              <w:ind w:left="0"/>
              <w:rPr>
                <w:rFonts w:ascii="Times New Roman" w:hAnsi="Times New Roman"/>
                <w:sz w:val="28"/>
                <w:szCs w:val="28"/>
              </w:rPr>
            </w:pPr>
            <w:r>
              <w:rPr>
                <w:rFonts w:ascii="Times New Roman" w:hAnsi="Times New Roman"/>
                <w:sz w:val="28"/>
                <w:szCs w:val="28"/>
              </w:rPr>
              <w:t>І цикл</w:t>
            </w:r>
          </w:p>
        </w:tc>
        <w:tc>
          <w:tcPr>
            <w:tcW w:w="1134" w:type="dxa"/>
          </w:tcPr>
          <w:p w14:paraId="3B77CA89" w14:textId="77777777" w:rsidR="008748AE" w:rsidRDefault="008748AE" w:rsidP="008748AE">
            <w:pPr>
              <w:pStyle w:val="af"/>
              <w:spacing w:line="360" w:lineRule="auto"/>
              <w:ind w:left="0"/>
              <w:rPr>
                <w:rFonts w:ascii="Times New Roman" w:hAnsi="Times New Roman"/>
                <w:sz w:val="28"/>
                <w:szCs w:val="28"/>
              </w:rPr>
            </w:pPr>
            <w:r>
              <w:rPr>
                <w:rFonts w:ascii="Times New Roman" w:hAnsi="Times New Roman"/>
                <w:sz w:val="28"/>
                <w:szCs w:val="28"/>
              </w:rPr>
              <w:t>ІІ цикл</w:t>
            </w:r>
          </w:p>
        </w:tc>
        <w:tc>
          <w:tcPr>
            <w:tcW w:w="1843" w:type="dxa"/>
            <w:vMerge/>
          </w:tcPr>
          <w:p w14:paraId="7DA1C507" w14:textId="77777777" w:rsidR="008748AE" w:rsidRDefault="008748AE" w:rsidP="008748AE">
            <w:pPr>
              <w:pStyle w:val="af"/>
              <w:spacing w:line="360" w:lineRule="auto"/>
              <w:ind w:left="0"/>
              <w:rPr>
                <w:rFonts w:ascii="Times New Roman" w:hAnsi="Times New Roman"/>
                <w:sz w:val="28"/>
                <w:szCs w:val="28"/>
              </w:rPr>
            </w:pPr>
          </w:p>
        </w:tc>
        <w:tc>
          <w:tcPr>
            <w:tcW w:w="1701" w:type="dxa"/>
            <w:vMerge/>
          </w:tcPr>
          <w:p w14:paraId="4210A6E3" w14:textId="77777777" w:rsidR="008748AE" w:rsidRDefault="008748AE" w:rsidP="008748AE">
            <w:pPr>
              <w:pStyle w:val="af"/>
              <w:spacing w:line="360" w:lineRule="auto"/>
              <w:ind w:left="0"/>
              <w:rPr>
                <w:rFonts w:ascii="Times New Roman" w:hAnsi="Times New Roman"/>
                <w:sz w:val="28"/>
                <w:szCs w:val="28"/>
              </w:rPr>
            </w:pPr>
          </w:p>
        </w:tc>
        <w:tc>
          <w:tcPr>
            <w:tcW w:w="1812" w:type="dxa"/>
            <w:vMerge/>
          </w:tcPr>
          <w:p w14:paraId="13DF2A5C" w14:textId="77777777" w:rsidR="008748AE" w:rsidRDefault="008748AE" w:rsidP="008748AE">
            <w:pPr>
              <w:pStyle w:val="af"/>
              <w:spacing w:line="360" w:lineRule="auto"/>
              <w:ind w:left="0"/>
              <w:rPr>
                <w:rFonts w:ascii="Times New Roman" w:hAnsi="Times New Roman"/>
                <w:sz w:val="28"/>
                <w:szCs w:val="28"/>
              </w:rPr>
            </w:pPr>
          </w:p>
        </w:tc>
        <w:tc>
          <w:tcPr>
            <w:tcW w:w="1732" w:type="dxa"/>
            <w:vMerge/>
          </w:tcPr>
          <w:p w14:paraId="7368C15E" w14:textId="77777777" w:rsidR="008748AE" w:rsidRDefault="008748AE" w:rsidP="008748AE">
            <w:pPr>
              <w:pStyle w:val="af"/>
              <w:spacing w:line="360" w:lineRule="auto"/>
              <w:ind w:left="0"/>
              <w:rPr>
                <w:rFonts w:ascii="Times New Roman" w:hAnsi="Times New Roman"/>
                <w:sz w:val="28"/>
                <w:szCs w:val="28"/>
              </w:rPr>
            </w:pPr>
          </w:p>
        </w:tc>
      </w:tr>
      <w:tr w:rsidR="008748AE" w14:paraId="4103FAF6" w14:textId="77777777" w:rsidTr="00D47889">
        <w:trPr>
          <w:trHeight w:hRule="exact" w:val="352"/>
        </w:trPr>
        <w:tc>
          <w:tcPr>
            <w:tcW w:w="988" w:type="dxa"/>
          </w:tcPr>
          <w:p w14:paraId="6AAFE3ED"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3</w:t>
            </w:r>
          </w:p>
        </w:tc>
        <w:tc>
          <w:tcPr>
            <w:tcW w:w="963" w:type="dxa"/>
          </w:tcPr>
          <w:p w14:paraId="78C7DCA7"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14</w:t>
            </w:r>
          </w:p>
        </w:tc>
        <w:tc>
          <w:tcPr>
            <w:tcW w:w="1134" w:type="dxa"/>
          </w:tcPr>
          <w:p w14:paraId="2668DF8A"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13</w:t>
            </w:r>
          </w:p>
        </w:tc>
        <w:tc>
          <w:tcPr>
            <w:tcW w:w="1843" w:type="dxa"/>
          </w:tcPr>
          <w:p w14:paraId="20548820"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01" w:type="dxa"/>
          </w:tcPr>
          <w:p w14:paraId="65F7090B"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812" w:type="dxa"/>
          </w:tcPr>
          <w:p w14:paraId="5122C788"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32" w:type="dxa"/>
          </w:tcPr>
          <w:p w14:paraId="3E4D92C2"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r>
      <w:tr w:rsidR="008748AE" w14:paraId="01088CB5" w14:textId="77777777" w:rsidTr="00D47889">
        <w:trPr>
          <w:trHeight w:hRule="exact" w:val="397"/>
        </w:trPr>
        <w:tc>
          <w:tcPr>
            <w:tcW w:w="988" w:type="dxa"/>
          </w:tcPr>
          <w:p w14:paraId="50BF8B14"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4</w:t>
            </w:r>
          </w:p>
        </w:tc>
        <w:tc>
          <w:tcPr>
            <w:tcW w:w="963" w:type="dxa"/>
          </w:tcPr>
          <w:p w14:paraId="5F4764B1"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134" w:type="dxa"/>
          </w:tcPr>
          <w:p w14:paraId="50EEBFC1"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13</w:t>
            </w:r>
          </w:p>
        </w:tc>
        <w:tc>
          <w:tcPr>
            <w:tcW w:w="1843" w:type="dxa"/>
          </w:tcPr>
          <w:p w14:paraId="723F26B4"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01" w:type="dxa"/>
          </w:tcPr>
          <w:p w14:paraId="7BBCAE30"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812" w:type="dxa"/>
          </w:tcPr>
          <w:p w14:paraId="10736FBC"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32" w:type="dxa"/>
          </w:tcPr>
          <w:p w14:paraId="3792425C"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r>
      <w:tr w:rsidR="008748AE" w14:paraId="62AEDEDE" w14:textId="77777777" w:rsidTr="00D47889">
        <w:trPr>
          <w:trHeight w:hRule="exact" w:val="397"/>
        </w:trPr>
        <w:tc>
          <w:tcPr>
            <w:tcW w:w="988" w:type="dxa"/>
          </w:tcPr>
          <w:p w14:paraId="400AA198"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5</w:t>
            </w:r>
          </w:p>
        </w:tc>
        <w:tc>
          <w:tcPr>
            <w:tcW w:w="963" w:type="dxa"/>
          </w:tcPr>
          <w:p w14:paraId="72E613A4"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13</w:t>
            </w:r>
          </w:p>
        </w:tc>
        <w:tc>
          <w:tcPr>
            <w:tcW w:w="1134" w:type="dxa"/>
          </w:tcPr>
          <w:p w14:paraId="7F8C748F"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13</w:t>
            </w:r>
          </w:p>
        </w:tc>
        <w:tc>
          <w:tcPr>
            <w:tcW w:w="1843" w:type="dxa"/>
          </w:tcPr>
          <w:p w14:paraId="4A608710"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01" w:type="dxa"/>
          </w:tcPr>
          <w:p w14:paraId="742A470D"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812" w:type="dxa"/>
          </w:tcPr>
          <w:p w14:paraId="14F4C08D"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32" w:type="dxa"/>
          </w:tcPr>
          <w:p w14:paraId="0C8B9A65"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r>
      <w:tr w:rsidR="008748AE" w14:paraId="0708561B" w14:textId="77777777" w:rsidTr="00D47889">
        <w:trPr>
          <w:trHeight w:hRule="exact" w:val="397"/>
        </w:trPr>
        <w:tc>
          <w:tcPr>
            <w:tcW w:w="988" w:type="dxa"/>
          </w:tcPr>
          <w:p w14:paraId="69A8E41B"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6</w:t>
            </w:r>
          </w:p>
        </w:tc>
        <w:tc>
          <w:tcPr>
            <w:tcW w:w="963" w:type="dxa"/>
          </w:tcPr>
          <w:p w14:paraId="0F43CA83"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18</w:t>
            </w:r>
          </w:p>
        </w:tc>
        <w:tc>
          <w:tcPr>
            <w:tcW w:w="1134" w:type="dxa"/>
          </w:tcPr>
          <w:p w14:paraId="36BCA9E1"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843" w:type="dxa"/>
          </w:tcPr>
          <w:p w14:paraId="7ECDEF9B"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01" w:type="dxa"/>
          </w:tcPr>
          <w:p w14:paraId="3D6E0977"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812" w:type="dxa"/>
          </w:tcPr>
          <w:p w14:paraId="416DF352"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32" w:type="dxa"/>
          </w:tcPr>
          <w:p w14:paraId="321C6981"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r>
      <w:tr w:rsidR="008748AE" w14:paraId="52180228" w14:textId="77777777" w:rsidTr="00D47889">
        <w:trPr>
          <w:trHeight w:hRule="exact" w:val="397"/>
        </w:trPr>
        <w:tc>
          <w:tcPr>
            <w:tcW w:w="988" w:type="dxa"/>
          </w:tcPr>
          <w:p w14:paraId="65DBEDEC"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7</w:t>
            </w:r>
          </w:p>
        </w:tc>
        <w:tc>
          <w:tcPr>
            <w:tcW w:w="963" w:type="dxa"/>
          </w:tcPr>
          <w:p w14:paraId="414365B4"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10</w:t>
            </w:r>
          </w:p>
        </w:tc>
        <w:tc>
          <w:tcPr>
            <w:tcW w:w="1134" w:type="dxa"/>
          </w:tcPr>
          <w:p w14:paraId="51A1849B"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9</w:t>
            </w:r>
          </w:p>
        </w:tc>
        <w:tc>
          <w:tcPr>
            <w:tcW w:w="1843" w:type="dxa"/>
          </w:tcPr>
          <w:p w14:paraId="3C68FC76"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01" w:type="dxa"/>
          </w:tcPr>
          <w:p w14:paraId="22A9FFA7"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812" w:type="dxa"/>
          </w:tcPr>
          <w:p w14:paraId="6EC179C4"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32" w:type="dxa"/>
          </w:tcPr>
          <w:p w14:paraId="0F6934B7"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w:t>
            </w:r>
          </w:p>
        </w:tc>
      </w:tr>
      <w:tr w:rsidR="008748AE" w14:paraId="63FA88A2" w14:textId="77777777" w:rsidTr="00D47889">
        <w:trPr>
          <w:trHeight w:hRule="exact" w:val="397"/>
        </w:trPr>
        <w:tc>
          <w:tcPr>
            <w:tcW w:w="988" w:type="dxa"/>
          </w:tcPr>
          <w:p w14:paraId="7E17A2C7"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8</w:t>
            </w:r>
          </w:p>
        </w:tc>
        <w:tc>
          <w:tcPr>
            <w:tcW w:w="963" w:type="dxa"/>
          </w:tcPr>
          <w:p w14:paraId="6BCC9BDC"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10</w:t>
            </w:r>
          </w:p>
        </w:tc>
        <w:tc>
          <w:tcPr>
            <w:tcW w:w="1134" w:type="dxa"/>
          </w:tcPr>
          <w:p w14:paraId="23843299"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w:t>
            </w:r>
          </w:p>
        </w:tc>
        <w:tc>
          <w:tcPr>
            <w:tcW w:w="1843" w:type="dxa"/>
          </w:tcPr>
          <w:p w14:paraId="2195CBCF"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01" w:type="dxa"/>
          </w:tcPr>
          <w:p w14:paraId="0AB88ED5"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812" w:type="dxa"/>
          </w:tcPr>
          <w:p w14:paraId="654C318E"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w:t>
            </w:r>
          </w:p>
        </w:tc>
        <w:tc>
          <w:tcPr>
            <w:tcW w:w="1732" w:type="dxa"/>
          </w:tcPr>
          <w:p w14:paraId="37160CEC"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w:t>
            </w:r>
          </w:p>
        </w:tc>
      </w:tr>
      <w:tr w:rsidR="008748AE" w14:paraId="71458D63" w14:textId="77777777" w:rsidTr="00D47889">
        <w:trPr>
          <w:trHeight w:hRule="exact" w:val="397"/>
        </w:trPr>
        <w:tc>
          <w:tcPr>
            <w:tcW w:w="988" w:type="dxa"/>
          </w:tcPr>
          <w:p w14:paraId="1D5892F5"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9</w:t>
            </w:r>
          </w:p>
        </w:tc>
        <w:tc>
          <w:tcPr>
            <w:tcW w:w="963" w:type="dxa"/>
          </w:tcPr>
          <w:p w14:paraId="6A0A8E41"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11</w:t>
            </w:r>
          </w:p>
        </w:tc>
        <w:tc>
          <w:tcPr>
            <w:tcW w:w="1134" w:type="dxa"/>
          </w:tcPr>
          <w:p w14:paraId="320037DE" w14:textId="77777777" w:rsidR="008748AE" w:rsidRDefault="008748AE" w:rsidP="00D47889">
            <w:pPr>
              <w:pStyle w:val="af"/>
              <w:spacing w:line="360" w:lineRule="auto"/>
              <w:ind w:left="0"/>
              <w:jc w:val="center"/>
              <w:rPr>
                <w:rFonts w:ascii="Times New Roman" w:hAnsi="Times New Roman"/>
                <w:sz w:val="28"/>
                <w:szCs w:val="28"/>
              </w:rPr>
            </w:pPr>
            <w:r>
              <w:rPr>
                <w:rFonts w:ascii="Times New Roman" w:hAnsi="Times New Roman"/>
                <w:sz w:val="28"/>
                <w:szCs w:val="28"/>
              </w:rPr>
              <w:t>10</w:t>
            </w:r>
          </w:p>
        </w:tc>
        <w:tc>
          <w:tcPr>
            <w:tcW w:w="1843" w:type="dxa"/>
          </w:tcPr>
          <w:p w14:paraId="4D6C1AD6"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01" w:type="dxa"/>
          </w:tcPr>
          <w:p w14:paraId="474E5FC1"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812" w:type="dxa"/>
          </w:tcPr>
          <w:p w14:paraId="24BC4B0D"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16</w:t>
            </w:r>
          </w:p>
        </w:tc>
        <w:tc>
          <w:tcPr>
            <w:tcW w:w="1732" w:type="dxa"/>
          </w:tcPr>
          <w:p w14:paraId="669806B0" w14:textId="77777777" w:rsidR="008748AE" w:rsidRDefault="008748AE" w:rsidP="008748AE">
            <w:pPr>
              <w:pStyle w:val="af"/>
              <w:spacing w:line="360" w:lineRule="auto"/>
              <w:ind w:left="0"/>
              <w:jc w:val="center"/>
              <w:rPr>
                <w:rFonts w:ascii="Times New Roman" w:hAnsi="Times New Roman"/>
                <w:sz w:val="28"/>
                <w:szCs w:val="28"/>
              </w:rPr>
            </w:pPr>
            <w:r>
              <w:rPr>
                <w:rFonts w:ascii="Times New Roman" w:hAnsi="Times New Roman"/>
                <w:sz w:val="28"/>
                <w:szCs w:val="28"/>
              </w:rPr>
              <w:t>-</w:t>
            </w:r>
          </w:p>
        </w:tc>
      </w:tr>
    </w:tbl>
    <w:p w14:paraId="144E0E0C" w14:textId="77777777" w:rsidR="008748AE" w:rsidRDefault="008748AE" w:rsidP="008748AE">
      <w:pPr>
        <w:ind w:firstLine="567"/>
      </w:pPr>
    </w:p>
    <w:p w14:paraId="117D983C" w14:textId="77777777" w:rsidR="00D47889" w:rsidRDefault="00D47889" w:rsidP="00AD60BC">
      <w:pPr>
        <w:ind w:firstLine="708"/>
        <w:jc w:val="both"/>
      </w:pPr>
      <w:r w:rsidRPr="00D47889">
        <w:t>Для учнів 1</w:t>
      </w:r>
      <w:r>
        <w:t>,</w:t>
      </w:r>
      <w:r w:rsidRPr="00D47889">
        <w:t xml:space="preserve"> 2 класів</w:t>
      </w:r>
      <w:r>
        <w:t xml:space="preserve"> </w:t>
      </w:r>
      <w:r w:rsidRPr="00D47889">
        <w:t>та</w:t>
      </w:r>
      <w:r>
        <w:t xml:space="preserve"> майбутніх першокласників така ж робота була організована за підтримки Громадської організації "Відповідальні громадяни".</w:t>
      </w:r>
    </w:p>
    <w:p w14:paraId="1A460047" w14:textId="77777777" w:rsidR="004A38EA" w:rsidRPr="004A38EA" w:rsidRDefault="004A38EA" w:rsidP="00AD60BC">
      <w:pPr>
        <w:ind w:firstLine="708"/>
        <w:jc w:val="both"/>
      </w:pPr>
      <w:r>
        <w:t xml:space="preserve">Вчитель математики </w:t>
      </w:r>
      <w:proofErr w:type="spellStart"/>
      <w:r>
        <w:t>Трушик</w:t>
      </w:r>
      <w:proofErr w:type="spellEnd"/>
      <w:r>
        <w:t xml:space="preserve"> Я.В. взяла участь у </w:t>
      </w:r>
      <w:r>
        <w:rPr>
          <w:lang w:val="en-US"/>
        </w:rPr>
        <w:t>V</w:t>
      </w:r>
      <w:r>
        <w:t>ІІ Фестивалі "добрих практик" освітян Харківщини "Майстри педагогічної справи презентують" , де посіла ІІ місце створивши посібник для вчителя "Інструменти для визначення та подолання навчальних втрат з математики у 5 класі НУШ".</w:t>
      </w:r>
    </w:p>
    <w:p w14:paraId="0A856C67" w14:textId="77777777" w:rsidR="000916EF" w:rsidRPr="00B660CD" w:rsidRDefault="000916EF" w:rsidP="00AD60BC">
      <w:pPr>
        <w:ind w:firstLine="708"/>
        <w:jc w:val="both"/>
      </w:pPr>
      <w:r w:rsidRPr="00DC4839">
        <w:rPr>
          <w:b/>
        </w:rPr>
        <w:t>Виховна робота</w:t>
      </w:r>
      <w:r>
        <w:t xml:space="preserve"> в 2023</w:t>
      </w:r>
      <w:r w:rsidRPr="00B660CD">
        <w:t>/202</w:t>
      </w:r>
      <w:r>
        <w:t>4</w:t>
      </w:r>
      <w:r w:rsidRPr="00B660CD">
        <w:t xml:space="preserve"> навчальному році здійснювалася в контексті національної та загальнолюдської культури, охоплювала весь освітній процес, який  </w:t>
      </w:r>
      <w:r>
        <w:t>спрямований на виконання завдань і реалізацію всіх напрямків виховання</w:t>
      </w:r>
      <w:r w:rsidRPr="00B660CD">
        <w:t xml:space="preserve"> з урахуванням вікових, індивідуальних та психологічних особливостей.</w:t>
      </w:r>
    </w:p>
    <w:p w14:paraId="3B9C5F45" w14:textId="77777777" w:rsidR="000916EF" w:rsidRPr="00416221" w:rsidRDefault="000916EF" w:rsidP="00AD60BC">
      <w:pPr>
        <w:ind w:firstLine="567"/>
      </w:pPr>
      <w:r w:rsidRPr="00B660CD">
        <w:tab/>
      </w:r>
      <w:r w:rsidRPr="00416221">
        <w:t>Завдання сучасної школи щодо формування творчої, соціально активної, всебічно розвиненої особистості вимагають від педагогів нових підходів до організації виховної роботи. У 202</w:t>
      </w:r>
      <w:r>
        <w:t>3/2024</w:t>
      </w:r>
      <w:r w:rsidRPr="00416221">
        <w:t xml:space="preserve"> навчальному році  заклад працю</w:t>
      </w:r>
      <w:r>
        <w:t>є</w:t>
      </w:r>
      <w:r w:rsidRPr="00416221">
        <w:t xml:space="preserve"> над проблемою виховної роботи</w:t>
      </w:r>
      <w:r>
        <w:t xml:space="preserve"> "</w:t>
      </w:r>
      <w:r w:rsidRPr="00416221">
        <w:t xml:space="preserve"> </w:t>
      </w:r>
      <w:r>
        <w:t>Виховання всесторонньо розвиненої особистості, здатної творчо мислити, активно творити в духовній і матеріальній сферах. самостійно й колективно виконувати суспільно важливі завдання, адекватно реагувати на виклики сучасності, пов'язані з боротьбою українського народу за незалежність</w:t>
      </w:r>
      <w:r w:rsidRPr="00416221">
        <w:t>.</w:t>
      </w:r>
      <w:r>
        <w:t>"</w:t>
      </w:r>
    </w:p>
    <w:p w14:paraId="78FFA837" w14:textId="77777777" w:rsidR="000916EF" w:rsidRPr="00B76185" w:rsidRDefault="000916EF" w:rsidP="00AD60BC">
      <w:pPr>
        <w:ind w:firstLine="567"/>
        <w:jc w:val="center"/>
      </w:pPr>
      <w:r w:rsidRPr="00B76185">
        <w:t>Пріоритетними напрямками виховної роботи в цьому навчальному році є:</w:t>
      </w:r>
    </w:p>
    <w:p w14:paraId="02E53122" w14:textId="77777777" w:rsidR="000916EF" w:rsidRDefault="000916EF" w:rsidP="00AD60BC">
      <w:pPr>
        <w:numPr>
          <w:ilvl w:val="1"/>
          <w:numId w:val="15"/>
        </w:numPr>
        <w:tabs>
          <w:tab w:val="clear" w:pos="1440"/>
          <w:tab w:val="num" w:pos="-2700"/>
        </w:tabs>
        <w:ind w:left="360"/>
      </w:pPr>
      <w:r>
        <w:lastRenderedPageBreak/>
        <w:t xml:space="preserve">формування </w:t>
      </w:r>
      <w:proofErr w:type="spellStart"/>
      <w:r>
        <w:t>компетентностей</w:t>
      </w:r>
      <w:proofErr w:type="spellEnd"/>
      <w:r>
        <w:t>, необхідних для успішної самореалізації в суспільстві;</w:t>
      </w:r>
    </w:p>
    <w:p w14:paraId="2D9A8F3D" w14:textId="77777777" w:rsidR="000916EF" w:rsidRDefault="000916EF" w:rsidP="00AD60BC">
      <w:pPr>
        <w:numPr>
          <w:ilvl w:val="1"/>
          <w:numId w:val="15"/>
        </w:numPr>
        <w:tabs>
          <w:tab w:val="clear" w:pos="1440"/>
          <w:tab w:val="num" w:pos="-2700"/>
        </w:tabs>
        <w:ind w:left="360"/>
      </w:pPr>
      <w:r>
        <w:t>формування ціннісного ставлення і судження у школярів, вміння вибудовувати доброзичливі й толерантні стосунки з учасниками освітнього процесу;</w:t>
      </w:r>
    </w:p>
    <w:p w14:paraId="1D75DF3F" w14:textId="77777777" w:rsidR="000916EF" w:rsidRDefault="000916EF" w:rsidP="00AD60BC">
      <w:pPr>
        <w:numPr>
          <w:ilvl w:val="1"/>
          <w:numId w:val="15"/>
        </w:numPr>
        <w:tabs>
          <w:tab w:val="clear" w:pos="1440"/>
          <w:tab w:val="num" w:pos="-2700"/>
        </w:tabs>
        <w:ind w:left="360"/>
      </w:pPr>
      <w:r>
        <w:t>формування особистісних рис громадян України, національної свідомості та самосвідомості учнів, патріотичного виховання;</w:t>
      </w:r>
    </w:p>
    <w:p w14:paraId="4E023453" w14:textId="77777777" w:rsidR="000916EF" w:rsidRDefault="000916EF" w:rsidP="00AD60BC">
      <w:pPr>
        <w:numPr>
          <w:ilvl w:val="1"/>
          <w:numId w:val="15"/>
        </w:numPr>
        <w:tabs>
          <w:tab w:val="clear" w:pos="1440"/>
          <w:tab w:val="num" w:pos="-2700"/>
        </w:tabs>
        <w:ind w:left="360"/>
      </w:pPr>
      <w:r>
        <w:t>виховання духовної культури особистості;</w:t>
      </w:r>
    </w:p>
    <w:p w14:paraId="459E3615" w14:textId="77777777" w:rsidR="000916EF" w:rsidRDefault="000916EF" w:rsidP="00AD60BC">
      <w:pPr>
        <w:numPr>
          <w:ilvl w:val="1"/>
          <w:numId w:val="15"/>
        </w:numPr>
        <w:tabs>
          <w:tab w:val="clear" w:pos="1440"/>
          <w:tab w:val="num" w:pos="-2700"/>
        </w:tabs>
        <w:ind w:left="360"/>
      </w:pPr>
      <w:r>
        <w:t>виховання поваги до Конституції та законодавства України, державної символіки;</w:t>
      </w:r>
    </w:p>
    <w:p w14:paraId="618DACFA" w14:textId="77777777" w:rsidR="000916EF" w:rsidRDefault="000916EF" w:rsidP="00AD60BC">
      <w:pPr>
        <w:numPr>
          <w:ilvl w:val="1"/>
          <w:numId w:val="15"/>
        </w:numPr>
        <w:tabs>
          <w:tab w:val="clear" w:pos="1440"/>
          <w:tab w:val="num" w:pos="-2700"/>
        </w:tabs>
        <w:ind w:left="360"/>
      </w:pPr>
      <w:r>
        <w:t>формування високої мовної культури, оволодіння українською мовою;</w:t>
      </w:r>
    </w:p>
    <w:p w14:paraId="1331DB80" w14:textId="77777777" w:rsidR="000916EF" w:rsidRDefault="000916EF" w:rsidP="00AD60BC">
      <w:pPr>
        <w:numPr>
          <w:ilvl w:val="1"/>
          <w:numId w:val="15"/>
        </w:numPr>
        <w:tabs>
          <w:tab w:val="clear" w:pos="1440"/>
          <w:tab w:val="num" w:pos="-2700"/>
        </w:tabs>
        <w:ind w:left="360"/>
      </w:pPr>
      <w:r>
        <w:t>утвердження принципів загальнолюдської моралі на основі відновлення історичної пам’яті;</w:t>
      </w:r>
    </w:p>
    <w:p w14:paraId="7ABE6775" w14:textId="77777777" w:rsidR="000916EF" w:rsidRDefault="000916EF" w:rsidP="00AD60BC">
      <w:pPr>
        <w:numPr>
          <w:ilvl w:val="1"/>
          <w:numId w:val="15"/>
        </w:numPr>
        <w:tabs>
          <w:tab w:val="clear" w:pos="1440"/>
          <w:tab w:val="num" w:pos="-2700"/>
        </w:tabs>
        <w:ind w:left="360"/>
      </w:pPr>
      <w:r>
        <w:t>збагачення народних традицій, звичаїв;</w:t>
      </w:r>
    </w:p>
    <w:p w14:paraId="7593E8EA" w14:textId="77777777" w:rsidR="000916EF" w:rsidRDefault="000916EF" w:rsidP="00AD60BC">
      <w:pPr>
        <w:numPr>
          <w:ilvl w:val="1"/>
          <w:numId w:val="15"/>
        </w:numPr>
        <w:tabs>
          <w:tab w:val="clear" w:pos="1440"/>
          <w:tab w:val="num" w:pos="-2700"/>
        </w:tabs>
        <w:ind w:left="360"/>
      </w:pPr>
      <w:r>
        <w:t>виховання свідомого ставлення до навчання, розвиток пізнавальної активності та культури розумової праці;</w:t>
      </w:r>
    </w:p>
    <w:p w14:paraId="465B4B20" w14:textId="77777777" w:rsidR="000916EF" w:rsidRDefault="000916EF" w:rsidP="00AD60BC">
      <w:pPr>
        <w:numPr>
          <w:ilvl w:val="1"/>
          <w:numId w:val="15"/>
        </w:numPr>
        <w:tabs>
          <w:tab w:val="clear" w:pos="1440"/>
          <w:tab w:val="num" w:pos="-2700"/>
        </w:tabs>
        <w:ind w:left="360"/>
      </w:pPr>
      <w:r>
        <w:t>формування творчої працелюбної особистості, виховання цивілізованого господаря;</w:t>
      </w:r>
    </w:p>
    <w:p w14:paraId="375DD6AE" w14:textId="77777777" w:rsidR="000916EF" w:rsidRDefault="000916EF" w:rsidP="00AD60BC">
      <w:pPr>
        <w:numPr>
          <w:ilvl w:val="1"/>
          <w:numId w:val="15"/>
        </w:numPr>
        <w:tabs>
          <w:tab w:val="clear" w:pos="1440"/>
          <w:tab w:val="num" w:pos="-2700"/>
        </w:tabs>
        <w:ind w:left="360"/>
      </w:pPr>
      <w:r>
        <w:t>забезпечення повноцінного фізичного розвитку учнів, охорони та зміцнення здоров’я;</w:t>
      </w:r>
    </w:p>
    <w:p w14:paraId="260192B3" w14:textId="77777777" w:rsidR="000916EF" w:rsidRDefault="000916EF" w:rsidP="00AD60BC">
      <w:pPr>
        <w:numPr>
          <w:ilvl w:val="1"/>
          <w:numId w:val="15"/>
        </w:numPr>
        <w:tabs>
          <w:tab w:val="clear" w:pos="1440"/>
          <w:tab w:val="num" w:pos="-2700"/>
        </w:tabs>
        <w:ind w:left="360"/>
      </w:pPr>
      <w:r>
        <w:t>формування екологічної культури учнів, гармонії їх відносин з природою;</w:t>
      </w:r>
    </w:p>
    <w:p w14:paraId="2565AD6D" w14:textId="77777777" w:rsidR="000916EF" w:rsidRDefault="000916EF" w:rsidP="00AD60BC">
      <w:pPr>
        <w:numPr>
          <w:ilvl w:val="1"/>
          <w:numId w:val="15"/>
        </w:numPr>
        <w:tabs>
          <w:tab w:val="clear" w:pos="1440"/>
          <w:tab w:val="num" w:pos="-2700"/>
        </w:tabs>
        <w:ind w:left="360"/>
      </w:pPr>
      <w:r>
        <w:t>створення умов для творчого розвитку природних обдарувань дитини, залучення учнів до різноманітної діяльності, самореалізації;</w:t>
      </w:r>
    </w:p>
    <w:p w14:paraId="48BB049D" w14:textId="77777777" w:rsidR="000916EF" w:rsidRDefault="000916EF" w:rsidP="00AD60BC">
      <w:pPr>
        <w:numPr>
          <w:ilvl w:val="1"/>
          <w:numId w:val="15"/>
        </w:numPr>
        <w:tabs>
          <w:tab w:val="clear" w:pos="1440"/>
          <w:tab w:val="num" w:pos="-2700"/>
        </w:tabs>
        <w:ind w:left="360"/>
      </w:pPr>
      <w:r>
        <w:t>створення умов для соціального захисту дітей, особливо дітей-сиріт та дітей, що залишилися без батьківського піклування;</w:t>
      </w:r>
    </w:p>
    <w:p w14:paraId="49ACE8F4" w14:textId="77777777" w:rsidR="000916EF" w:rsidRDefault="000916EF" w:rsidP="00AD60BC">
      <w:pPr>
        <w:numPr>
          <w:ilvl w:val="1"/>
          <w:numId w:val="15"/>
        </w:numPr>
        <w:tabs>
          <w:tab w:val="clear" w:pos="1440"/>
          <w:tab w:val="num" w:pos="-2700"/>
        </w:tabs>
        <w:ind w:left="360"/>
      </w:pPr>
      <w:r>
        <w:t>зміцнення служби соціальної та психолого-педагогічної допомоги дітям, батькам, сім’ям;</w:t>
      </w:r>
    </w:p>
    <w:p w14:paraId="0971C464" w14:textId="77777777" w:rsidR="000916EF" w:rsidRDefault="000916EF" w:rsidP="00AD60BC">
      <w:pPr>
        <w:numPr>
          <w:ilvl w:val="1"/>
          <w:numId w:val="15"/>
        </w:numPr>
        <w:tabs>
          <w:tab w:val="clear" w:pos="1440"/>
          <w:tab w:val="num" w:pos="-2700"/>
        </w:tabs>
        <w:ind w:left="360"/>
      </w:pPr>
      <w:r>
        <w:t>повсякденна психологічна та емоційна підтримка учасників освітнього процесу;</w:t>
      </w:r>
    </w:p>
    <w:p w14:paraId="6C87EB72" w14:textId="77777777" w:rsidR="000916EF" w:rsidRDefault="000916EF" w:rsidP="00AD60BC">
      <w:pPr>
        <w:numPr>
          <w:ilvl w:val="1"/>
          <w:numId w:val="15"/>
        </w:numPr>
        <w:tabs>
          <w:tab w:val="clear" w:pos="1440"/>
          <w:tab w:val="num" w:pos="-2700"/>
        </w:tabs>
        <w:ind w:left="360"/>
      </w:pPr>
      <w:r>
        <w:t>організація системи учнівського самоврядування, колективне планування діяльності вчителів та учнів через раду ліцею;</w:t>
      </w:r>
    </w:p>
    <w:p w14:paraId="35605A51" w14:textId="77777777" w:rsidR="000916EF" w:rsidRDefault="000916EF" w:rsidP="00AD60BC">
      <w:pPr>
        <w:numPr>
          <w:ilvl w:val="1"/>
          <w:numId w:val="15"/>
        </w:numPr>
        <w:tabs>
          <w:tab w:val="clear" w:pos="1440"/>
          <w:tab w:val="num" w:pos="-2700"/>
        </w:tabs>
        <w:ind w:left="360"/>
      </w:pPr>
      <w:r>
        <w:t>доцільне використання можливості позашкільних навчально-виховних закладів для організації позакласної та позашкільної роботи.</w:t>
      </w:r>
    </w:p>
    <w:p w14:paraId="4C75B077" w14:textId="77777777" w:rsidR="000916EF" w:rsidRPr="003B384F" w:rsidRDefault="000916EF" w:rsidP="00AD60BC">
      <w:pPr>
        <w:ind w:firstLine="567"/>
      </w:pPr>
      <w:r w:rsidRPr="00C47A51">
        <w:t>Виховна робота</w:t>
      </w:r>
      <w:r>
        <w:t>,  в першу чергу, базується на "</w:t>
      </w:r>
      <w:r w:rsidRPr="00C47A51">
        <w:t>Основних орієнтирах виховання учнів 1-11 класів загальноосвіт</w:t>
      </w:r>
      <w:r>
        <w:t>ніх навчальних закладів України"</w:t>
      </w:r>
      <w:r w:rsidRPr="00C47A51">
        <w:t>.</w:t>
      </w:r>
      <w:r>
        <w:t xml:space="preserve"> </w:t>
      </w:r>
      <w:r w:rsidRPr="00C47A51">
        <w:t>В лі</w:t>
      </w:r>
      <w:r>
        <w:t>цеї</w:t>
      </w:r>
      <w:r w:rsidRPr="00C47A51">
        <w:t xml:space="preserve"> впроваджу</w:t>
      </w:r>
      <w:r>
        <w:t>є</w:t>
      </w:r>
      <w:r w:rsidRPr="00C47A51">
        <w:t>т</w:t>
      </w:r>
      <w:r>
        <w:t>ься</w:t>
      </w:r>
      <w:r w:rsidRPr="00C47A51">
        <w:t xml:space="preserve"> цілеспрямоване управління виховним процесом, успіх </w:t>
      </w:r>
      <w:r>
        <w:t>якого</w:t>
      </w:r>
      <w:r w:rsidRPr="00C47A51">
        <w:t xml:space="preserve"> залежить, насамперед, від ви</w:t>
      </w:r>
      <w:r w:rsidRPr="00C47A51">
        <w:softHyphen/>
        <w:t>хователя</w:t>
      </w:r>
      <w:r>
        <w:t>,</w:t>
      </w:r>
      <w:r w:rsidRPr="003B384F">
        <w:rPr>
          <w:lang w:val="ru-RU"/>
        </w:rPr>
        <w:t xml:space="preserve"> </w:t>
      </w:r>
      <w:r w:rsidRPr="00F85E2F">
        <w:t>який</w:t>
      </w:r>
      <w:r>
        <w:rPr>
          <w:lang w:val="ru-RU"/>
        </w:rPr>
        <w:t xml:space="preserve"> </w:t>
      </w:r>
      <w:r w:rsidRPr="00C47A51">
        <w:t xml:space="preserve"> по</w:t>
      </w:r>
      <w:r w:rsidRPr="00C47A51">
        <w:softHyphen/>
        <w:t xml:space="preserve">ряд і готовий прийти на допомогу. </w:t>
      </w:r>
    </w:p>
    <w:p w14:paraId="59FF934E" w14:textId="77777777" w:rsidR="000916EF" w:rsidRPr="00C47A51" w:rsidRDefault="000916EF" w:rsidP="00AD60BC">
      <w:pPr>
        <w:ind w:firstLine="540"/>
        <w:rPr>
          <w:spacing w:val="10"/>
        </w:rPr>
      </w:pPr>
      <w:r w:rsidRPr="00C47A51">
        <w:rPr>
          <w:spacing w:val="10"/>
        </w:rPr>
        <w:t xml:space="preserve">Виховання учнів здійснюється в контексті національної і загальнолюдської культури, охоплює весь </w:t>
      </w:r>
      <w:r>
        <w:rPr>
          <w:spacing w:val="10"/>
        </w:rPr>
        <w:t>освітній</w:t>
      </w:r>
      <w:r w:rsidRPr="00C47A51">
        <w:rPr>
          <w:spacing w:val="10"/>
        </w:rPr>
        <w:t xml:space="preserve"> процес, ґрунтується на свободі вибору мети життєдіяльності та поєднує інтереси особистості, суспільства, держави і нації.</w:t>
      </w:r>
    </w:p>
    <w:p w14:paraId="3CC2FB84" w14:textId="77777777" w:rsidR="000916EF" w:rsidRDefault="000916EF" w:rsidP="00AD60BC">
      <w:pPr>
        <w:ind w:firstLine="560"/>
      </w:pPr>
      <w:r>
        <w:t xml:space="preserve">Класні керівники керуються особистісно орієнтованим підходом до здібностей, нахилів кожного учня, тим самим створюючи умови для саморозвитку, самовдосконалення, самореалізації на основі національних та загальнолюдських цінностей. </w:t>
      </w:r>
    </w:p>
    <w:p w14:paraId="1F37CB2D" w14:textId="77777777" w:rsidR="000916EF" w:rsidRDefault="000916EF" w:rsidP="00AD60BC">
      <w:pPr>
        <w:ind w:firstLine="560"/>
      </w:pPr>
      <w:r>
        <w:lastRenderedPageBreak/>
        <w:t xml:space="preserve">Згідно з річним планом у ліцеї проводилася певна робота з формування здорового способу життя, попередження травматизму, спортивно-масова робота. Проведено Олімпійський тиждень, Всеукраїнський тиждень протидії </w:t>
      </w:r>
      <w:proofErr w:type="spellStart"/>
      <w:r>
        <w:t>булінгу</w:t>
      </w:r>
      <w:proofErr w:type="spellEnd"/>
      <w:r>
        <w:t xml:space="preserve"> (вересень), протипожежної безпеки (жовтень), безпеки дорожнього руху (листопад), 16 днів проти насильства, Всеукраїнський тиждень права (грудень). Проведено чимало онлайн-заходів: виставки малюнків,  конкурси, </w:t>
      </w:r>
      <w:proofErr w:type="spellStart"/>
      <w:r>
        <w:t>челенджі</w:t>
      </w:r>
      <w:proofErr w:type="spellEnd"/>
      <w:r>
        <w:t>, виховні години, тематичні лінійки.</w:t>
      </w:r>
    </w:p>
    <w:p w14:paraId="3A7A371E" w14:textId="77777777" w:rsidR="000916EF" w:rsidRDefault="000916EF" w:rsidP="00AD60BC">
      <w:pPr>
        <w:ind w:firstLine="560"/>
      </w:pPr>
      <w:r>
        <w:t>Добре налагоджена  робота щодо запобігання дитячому травматизму: класними керівниками проводиться цикл бесід з протипожежної, радіаційної безпеки; запобігання травматизму від вибухово-небезпечних предметів та випадки утоплення, отруєння; правил поводження з електроприладами; правила поводження в громадських місцях, дорожнього руху.</w:t>
      </w:r>
    </w:p>
    <w:p w14:paraId="7DA15575" w14:textId="77777777" w:rsidR="000916EF" w:rsidRDefault="000916EF" w:rsidP="00AD60BC">
      <w:pPr>
        <w:ind w:firstLine="560"/>
      </w:pPr>
      <w:r>
        <w:t>Педагогічний колектив ліцею проводить певну роботу, спрямовану на виконання комплексної цільової програми боротьби зі злочинністю. Головними напрямками роботи з цього питання є індивідуальна робота класних керівників із дітьми та робота психолога.</w:t>
      </w:r>
    </w:p>
    <w:p w14:paraId="3158685C" w14:textId="77777777" w:rsidR="000916EF" w:rsidRDefault="000916EF" w:rsidP="00AD60BC">
      <w:pPr>
        <w:ind w:firstLine="560"/>
      </w:pPr>
      <w:r>
        <w:t xml:space="preserve">Заступником директора з навчально-виховної роботи та класними керівниками контролюється відвідування учнями уроків. Стан роботи з профілактики та попередження правопорушень, злочинів постійно заслуховувався на нарадах при директору,  МО класних керівників. </w:t>
      </w:r>
    </w:p>
    <w:p w14:paraId="27A858D5" w14:textId="77777777" w:rsidR="000916EF" w:rsidRDefault="000916EF" w:rsidP="00AD60BC">
      <w:pPr>
        <w:ind w:firstLine="560"/>
      </w:pPr>
      <w:r>
        <w:t>Важливу роль в освітньому процесі закладу приділено національно-</w:t>
      </w:r>
      <w:proofErr w:type="spellStart"/>
      <w:r>
        <w:t>патрі</w:t>
      </w:r>
      <w:r w:rsidR="00AD60BC">
        <w:t>о</w:t>
      </w:r>
      <w:r>
        <w:t>тич</w:t>
      </w:r>
      <w:proofErr w:type="spellEnd"/>
      <w:r w:rsidR="00AD60BC">
        <w:t xml:space="preserve">- </w:t>
      </w:r>
      <w:proofErr w:type="spellStart"/>
      <w:r>
        <w:t>ному</w:t>
      </w:r>
      <w:proofErr w:type="spellEnd"/>
      <w:r>
        <w:t xml:space="preserve"> вихованню. З метою формування ціннісного ставлення особистості до українського народу, Батьківщини, держави, нації, утвердження в свідомості і почуттях особистості патріотичних цінностей, переконань і поваги до культурного та історичного минулого України на високому рівні було проведено ряд заходів до таких знаменних та пам’ятних дат, як День українського козацтва та захисників і захисниць України, День української писемності та мови, День Гідності та Свободи, День пам’яті жертв голодомору та політичних репресій , День Збройних Сил України, День Соборності України, День пам'яті Героїв Крут, День Єдності, День пам'яті  Героїв Небесної Сотні.</w:t>
      </w:r>
    </w:p>
    <w:p w14:paraId="00649AD4" w14:textId="77777777" w:rsidR="000916EF" w:rsidRDefault="000916EF" w:rsidP="00AD60BC">
      <w:r>
        <w:t xml:space="preserve">       Були проведені конкурси малюнків  "Ми за мир! Ми проти війни", "Діти проти війни",  "Світ, </w:t>
      </w:r>
      <w:r w:rsidR="00AD60BC">
        <w:t>в</w:t>
      </w:r>
      <w:r>
        <w:t xml:space="preserve"> якому я хочу жити!",  "Чорнобиль очима дітей",  "Твій друг – безпечний рух", цікаві та змістовні години спілкування та тематичні уроки .</w:t>
      </w:r>
    </w:p>
    <w:p w14:paraId="2E947A61" w14:textId="77777777" w:rsidR="000916EF" w:rsidRDefault="000916EF" w:rsidP="00AD60BC">
      <w:r>
        <w:t xml:space="preserve">      У  2023/2024 навчальному році учні ліцею взяли участь у 66 творчих заходах, а саме:</w:t>
      </w:r>
    </w:p>
    <w:p w14:paraId="11279A08" w14:textId="77777777" w:rsidR="000916EF" w:rsidRPr="00CF2F43" w:rsidRDefault="000916EF" w:rsidP="00AD60BC">
      <w:pPr>
        <w:numPr>
          <w:ilvl w:val="0"/>
          <w:numId w:val="12"/>
        </w:numPr>
        <w:tabs>
          <w:tab w:val="clear" w:pos="900"/>
          <w:tab w:val="num" w:pos="-6379"/>
        </w:tabs>
        <w:ind w:left="567"/>
      </w:pPr>
      <w:r w:rsidRPr="00CF2F43">
        <w:t>Всеукраїнський конкурс робіт юних фотоаматорів "Моя Україно";</w:t>
      </w:r>
    </w:p>
    <w:p w14:paraId="374CEF03" w14:textId="77777777" w:rsidR="000916EF" w:rsidRPr="00CF2F43" w:rsidRDefault="000916EF" w:rsidP="00AD60BC">
      <w:pPr>
        <w:numPr>
          <w:ilvl w:val="0"/>
          <w:numId w:val="12"/>
        </w:numPr>
        <w:tabs>
          <w:tab w:val="clear" w:pos="900"/>
          <w:tab w:val="num" w:pos="-6379"/>
        </w:tabs>
        <w:ind w:left="567"/>
      </w:pPr>
      <w:r w:rsidRPr="00CF2F43">
        <w:t>Всеукраїнська виставка-конкурс "Український сувенір";</w:t>
      </w:r>
    </w:p>
    <w:p w14:paraId="1D7A1238" w14:textId="77777777" w:rsidR="000916EF" w:rsidRDefault="000916EF" w:rsidP="00AD60BC">
      <w:pPr>
        <w:numPr>
          <w:ilvl w:val="0"/>
          <w:numId w:val="12"/>
        </w:numPr>
        <w:tabs>
          <w:tab w:val="clear" w:pos="900"/>
          <w:tab w:val="num" w:pos="-6379"/>
        </w:tabs>
        <w:ind w:left="567"/>
      </w:pPr>
      <w:r w:rsidRPr="00CF2F43">
        <w:t>"Птах року - 202</w:t>
      </w:r>
      <w:r>
        <w:t>3</w:t>
      </w:r>
      <w:r w:rsidRPr="00CF2F43">
        <w:t>";</w:t>
      </w:r>
    </w:p>
    <w:p w14:paraId="6F19B6CC" w14:textId="77777777" w:rsidR="000916EF" w:rsidRDefault="000916EF" w:rsidP="00AD60BC">
      <w:pPr>
        <w:numPr>
          <w:ilvl w:val="0"/>
          <w:numId w:val="12"/>
        </w:numPr>
        <w:tabs>
          <w:tab w:val="clear" w:pos="900"/>
          <w:tab w:val="num" w:pos="-6379"/>
        </w:tabs>
        <w:ind w:left="567"/>
      </w:pPr>
      <w:r>
        <w:t>територіальний етап  акції віртуального музею зоології "Моя улюблена тварина";</w:t>
      </w:r>
    </w:p>
    <w:p w14:paraId="4886A2C0" w14:textId="77777777" w:rsidR="000916EF" w:rsidRPr="00CF2F43" w:rsidRDefault="000916EF" w:rsidP="00AD60BC">
      <w:pPr>
        <w:numPr>
          <w:ilvl w:val="0"/>
          <w:numId w:val="12"/>
        </w:numPr>
        <w:tabs>
          <w:tab w:val="clear" w:pos="900"/>
          <w:tab w:val="num" w:pos="-6379"/>
        </w:tabs>
        <w:ind w:left="567"/>
      </w:pPr>
      <w:r>
        <w:t>обласний фестиваль фото-</w:t>
      </w:r>
      <w:proofErr w:type="spellStart"/>
      <w:r>
        <w:t>відеорепортажів</w:t>
      </w:r>
      <w:proofErr w:type="spellEnd"/>
      <w:r>
        <w:t xml:space="preserve"> "Ти у мене єдина!";</w:t>
      </w:r>
    </w:p>
    <w:p w14:paraId="701E764A" w14:textId="77777777" w:rsidR="000916EF" w:rsidRPr="00CF2F43" w:rsidRDefault="000916EF" w:rsidP="00AD60BC">
      <w:pPr>
        <w:numPr>
          <w:ilvl w:val="0"/>
          <w:numId w:val="12"/>
        </w:numPr>
        <w:tabs>
          <w:tab w:val="clear" w:pos="900"/>
          <w:tab w:val="num" w:pos="-6379"/>
        </w:tabs>
        <w:ind w:left="567"/>
      </w:pPr>
      <w:r w:rsidRPr="00CF2F43">
        <w:t>І</w:t>
      </w:r>
      <w:r>
        <w:t>І територіальний етап фестивалю ораторського мистецтва ;</w:t>
      </w:r>
    </w:p>
    <w:p w14:paraId="5BACED37" w14:textId="77777777" w:rsidR="000916EF" w:rsidRDefault="000916EF" w:rsidP="00AD60BC">
      <w:pPr>
        <w:numPr>
          <w:ilvl w:val="0"/>
          <w:numId w:val="12"/>
        </w:numPr>
        <w:tabs>
          <w:tab w:val="clear" w:pos="900"/>
          <w:tab w:val="num" w:pos="-6379"/>
        </w:tabs>
        <w:ind w:left="567"/>
      </w:pPr>
      <w:r>
        <w:t>Всеукраїнський конкурс "Мінна безпека";</w:t>
      </w:r>
    </w:p>
    <w:p w14:paraId="14154C65" w14:textId="77777777" w:rsidR="000916EF" w:rsidRPr="00CF2F43" w:rsidRDefault="000916EF" w:rsidP="00AD60BC">
      <w:pPr>
        <w:numPr>
          <w:ilvl w:val="0"/>
          <w:numId w:val="12"/>
        </w:numPr>
        <w:tabs>
          <w:tab w:val="clear" w:pos="900"/>
          <w:tab w:val="num" w:pos="-6379"/>
        </w:tabs>
        <w:ind w:left="567"/>
      </w:pPr>
      <w:r>
        <w:t xml:space="preserve">Всеукраїнський </w:t>
      </w:r>
      <w:proofErr w:type="spellStart"/>
      <w:r>
        <w:t>проєкт</w:t>
      </w:r>
      <w:proofErr w:type="spellEnd"/>
      <w:r>
        <w:t xml:space="preserve"> "Шкільний крок </w:t>
      </w:r>
      <w:proofErr w:type="spellStart"/>
      <w:r>
        <w:t>волонтерства</w:t>
      </w:r>
      <w:proofErr w:type="spellEnd"/>
      <w:r>
        <w:t>";</w:t>
      </w:r>
    </w:p>
    <w:p w14:paraId="10208A5F" w14:textId="77777777" w:rsidR="000916EF" w:rsidRDefault="000916EF" w:rsidP="00AD60BC">
      <w:pPr>
        <w:numPr>
          <w:ilvl w:val="0"/>
          <w:numId w:val="12"/>
        </w:numPr>
        <w:tabs>
          <w:tab w:val="clear" w:pos="900"/>
          <w:tab w:val="num" w:pos="-6379"/>
        </w:tabs>
        <w:ind w:left="567"/>
      </w:pPr>
      <w:proofErr w:type="spellStart"/>
      <w:r>
        <w:lastRenderedPageBreak/>
        <w:t>інтенсив</w:t>
      </w:r>
      <w:proofErr w:type="spellEnd"/>
      <w:r>
        <w:t xml:space="preserve"> "Наш друг – дорожній рух"</w:t>
      </w:r>
      <w:r w:rsidRPr="00CF2F43">
        <w:t>;</w:t>
      </w:r>
    </w:p>
    <w:p w14:paraId="4B692385" w14:textId="77777777" w:rsidR="000916EF" w:rsidRDefault="000916EF" w:rsidP="00AD60BC">
      <w:pPr>
        <w:numPr>
          <w:ilvl w:val="0"/>
          <w:numId w:val="12"/>
        </w:numPr>
        <w:tabs>
          <w:tab w:val="clear" w:pos="900"/>
          <w:tab w:val="num" w:pos="-6379"/>
        </w:tabs>
        <w:ind w:left="567"/>
      </w:pPr>
      <w:r>
        <w:t>фестиваль декламаторів поезії "Україна в нас одна";</w:t>
      </w:r>
    </w:p>
    <w:p w14:paraId="1B848A53" w14:textId="77777777" w:rsidR="000916EF" w:rsidRDefault="000916EF" w:rsidP="00AD60BC">
      <w:pPr>
        <w:numPr>
          <w:ilvl w:val="0"/>
          <w:numId w:val="12"/>
        </w:numPr>
        <w:tabs>
          <w:tab w:val="clear" w:pos="900"/>
          <w:tab w:val="num" w:pos="-6379"/>
        </w:tabs>
        <w:ind w:left="567"/>
      </w:pPr>
      <w:r>
        <w:t xml:space="preserve">обласний </w:t>
      </w:r>
      <w:proofErr w:type="spellStart"/>
      <w:r>
        <w:t>челендж</w:t>
      </w:r>
      <w:proofErr w:type="spellEnd"/>
      <w:r>
        <w:t xml:space="preserve"> "Слава ЗСУ";</w:t>
      </w:r>
    </w:p>
    <w:p w14:paraId="46BB3FEF" w14:textId="77777777" w:rsidR="000916EF" w:rsidRDefault="000916EF" w:rsidP="00AD60BC">
      <w:pPr>
        <w:numPr>
          <w:ilvl w:val="0"/>
          <w:numId w:val="12"/>
        </w:numPr>
        <w:tabs>
          <w:tab w:val="clear" w:pos="900"/>
          <w:tab w:val="num" w:pos="-6379"/>
        </w:tabs>
        <w:ind w:left="567"/>
      </w:pPr>
      <w:r>
        <w:t>обласна виставка-реквієм "Трагічними сторінками історії" до 90-х роковин голодомору;</w:t>
      </w:r>
    </w:p>
    <w:p w14:paraId="18908CFE" w14:textId="77777777" w:rsidR="000916EF" w:rsidRDefault="000916EF" w:rsidP="00AD60BC">
      <w:pPr>
        <w:numPr>
          <w:ilvl w:val="0"/>
          <w:numId w:val="12"/>
        </w:numPr>
        <w:tabs>
          <w:tab w:val="clear" w:pos="900"/>
          <w:tab w:val="num" w:pos="-6379"/>
        </w:tabs>
        <w:ind w:left="567"/>
      </w:pPr>
      <w:r>
        <w:t>Всеукраїнський конкурс "Зимові свята в традиціях нашого народу";</w:t>
      </w:r>
    </w:p>
    <w:p w14:paraId="7C7DA597" w14:textId="77777777" w:rsidR="000916EF" w:rsidRDefault="000916EF" w:rsidP="00AD60BC">
      <w:pPr>
        <w:numPr>
          <w:ilvl w:val="0"/>
          <w:numId w:val="12"/>
        </w:numPr>
        <w:tabs>
          <w:tab w:val="clear" w:pos="900"/>
          <w:tab w:val="num" w:pos="-6379"/>
        </w:tabs>
        <w:ind w:left="567"/>
      </w:pPr>
      <w:r>
        <w:rPr>
          <w:lang w:val="en-US"/>
        </w:rPr>
        <w:t>V</w:t>
      </w:r>
      <w:r>
        <w:t>ІІ щорічний Всеукраїнський національно-патріотичний конкурс "Я – козацького роду";</w:t>
      </w:r>
    </w:p>
    <w:p w14:paraId="7B469055" w14:textId="77777777" w:rsidR="000916EF" w:rsidRDefault="000916EF" w:rsidP="00AD60BC">
      <w:pPr>
        <w:numPr>
          <w:ilvl w:val="0"/>
          <w:numId w:val="12"/>
        </w:numPr>
        <w:tabs>
          <w:tab w:val="clear" w:pos="900"/>
          <w:tab w:val="num" w:pos="-6379"/>
        </w:tabs>
        <w:ind w:left="567"/>
      </w:pPr>
      <w:r>
        <w:t>фестиваль книжок-</w:t>
      </w:r>
      <w:proofErr w:type="spellStart"/>
      <w:r>
        <w:t>складанок</w:t>
      </w:r>
      <w:proofErr w:type="spellEnd"/>
      <w:r>
        <w:t xml:space="preserve"> на тему "Лелека у народній творчості та побуті українців" у межах проєкту </w:t>
      </w:r>
      <w:r>
        <w:rPr>
          <w:lang w:val="en-US"/>
        </w:rPr>
        <w:t>HLYNA</w:t>
      </w:r>
      <w:r>
        <w:t>-</w:t>
      </w:r>
      <w:proofErr w:type="spellStart"/>
      <w:r>
        <w:rPr>
          <w:lang w:val="en-US"/>
        </w:rPr>
        <w:t>hab</w:t>
      </w:r>
      <w:proofErr w:type="spellEnd"/>
      <w:r w:rsidRPr="00CD7F51">
        <w:rPr>
          <w:lang w:val="ru-RU"/>
        </w:rPr>
        <w:t xml:space="preserve"> </w:t>
      </w:r>
      <w:r>
        <w:rPr>
          <w:lang w:val="ru-RU"/>
        </w:rPr>
        <w:t>"</w:t>
      </w:r>
      <w:r>
        <w:rPr>
          <w:lang w:val="en-US"/>
        </w:rPr>
        <w:t>pre</w:t>
      </w:r>
      <w:r w:rsidRPr="00CD7F51">
        <w:rPr>
          <w:lang w:val="ru-RU"/>
        </w:rPr>
        <w:t xml:space="preserve"> </w:t>
      </w:r>
      <w:r>
        <w:rPr>
          <w:lang w:val="en-US"/>
        </w:rPr>
        <w:t>KRASNO</w:t>
      </w:r>
      <w:r>
        <w:t xml:space="preserve"> </w:t>
      </w:r>
      <w:proofErr w:type="spellStart"/>
      <w:r>
        <w:rPr>
          <w:lang w:val="en-US"/>
        </w:rPr>
        <w:t>kut</w:t>
      </w:r>
      <w:proofErr w:type="spellEnd"/>
      <w:r>
        <w:t>";</w:t>
      </w:r>
    </w:p>
    <w:p w14:paraId="5D1BFE18" w14:textId="77777777" w:rsidR="000916EF" w:rsidRDefault="000916EF" w:rsidP="00AD60BC">
      <w:pPr>
        <w:numPr>
          <w:ilvl w:val="0"/>
          <w:numId w:val="12"/>
        </w:numPr>
        <w:tabs>
          <w:tab w:val="clear" w:pos="900"/>
          <w:tab w:val="num" w:pos="-6379"/>
        </w:tabs>
        <w:ind w:left="567"/>
      </w:pPr>
      <w:r>
        <w:t>"Новорічна композиція";</w:t>
      </w:r>
    </w:p>
    <w:p w14:paraId="15EFCA3E" w14:textId="77777777" w:rsidR="000916EF" w:rsidRDefault="000916EF" w:rsidP="00AD60BC">
      <w:pPr>
        <w:numPr>
          <w:ilvl w:val="0"/>
          <w:numId w:val="12"/>
        </w:numPr>
        <w:tabs>
          <w:tab w:val="clear" w:pos="900"/>
          <w:tab w:val="num" w:pos="-6379"/>
        </w:tabs>
        <w:ind w:left="567"/>
      </w:pPr>
      <w:r>
        <w:t>"Різдвяна писанка";</w:t>
      </w:r>
    </w:p>
    <w:p w14:paraId="2B2E791A" w14:textId="77777777" w:rsidR="000916EF" w:rsidRDefault="000916EF" w:rsidP="00AD60BC">
      <w:pPr>
        <w:numPr>
          <w:ilvl w:val="0"/>
          <w:numId w:val="12"/>
        </w:numPr>
        <w:tabs>
          <w:tab w:val="clear" w:pos="900"/>
          <w:tab w:val="num" w:pos="-6379"/>
        </w:tabs>
        <w:ind w:left="567"/>
      </w:pPr>
      <w:r>
        <w:t>Всеукраїнський конкурс робіт юних фотоаматорів "Моя країна -Україна";</w:t>
      </w:r>
    </w:p>
    <w:p w14:paraId="30E8A659" w14:textId="77777777" w:rsidR="000916EF" w:rsidRDefault="000916EF" w:rsidP="00AD60BC">
      <w:pPr>
        <w:numPr>
          <w:ilvl w:val="0"/>
          <w:numId w:val="12"/>
        </w:numPr>
        <w:tabs>
          <w:tab w:val="clear" w:pos="900"/>
          <w:tab w:val="num" w:pos="-6379"/>
        </w:tabs>
        <w:ind w:left="567"/>
      </w:pPr>
      <w:proofErr w:type="spellStart"/>
      <w:r>
        <w:t>вебквест</w:t>
      </w:r>
      <w:proofErr w:type="spellEnd"/>
      <w:r>
        <w:t xml:space="preserve"> "Козацька звитяга", в рамках Всеукраїнської дитячо-юнацької військово-патріотичної гри "Сокіл-Джура"</w:t>
      </w:r>
    </w:p>
    <w:p w14:paraId="68427E3E" w14:textId="77777777" w:rsidR="000916EF" w:rsidRDefault="000916EF" w:rsidP="00AD60BC">
      <w:pPr>
        <w:numPr>
          <w:ilvl w:val="0"/>
          <w:numId w:val="12"/>
        </w:numPr>
        <w:tabs>
          <w:tab w:val="clear" w:pos="900"/>
          <w:tab w:val="num" w:pos="-6379"/>
        </w:tabs>
        <w:ind w:left="567"/>
      </w:pPr>
      <w:r>
        <w:t>І</w:t>
      </w:r>
      <w:r>
        <w:rPr>
          <w:lang w:val="en-US"/>
        </w:rPr>
        <w:t>V</w:t>
      </w:r>
      <w:r>
        <w:t xml:space="preserve"> міжнародний урок доброти;</w:t>
      </w:r>
    </w:p>
    <w:p w14:paraId="59F20F87" w14:textId="77777777" w:rsidR="000916EF" w:rsidRDefault="000916EF" w:rsidP="00AD60BC">
      <w:pPr>
        <w:numPr>
          <w:ilvl w:val="0"/>
          <w:numId w:val="12"/>
        </w:numPr>
        <w:tabs>
          <w:tab w:val="clear" w:pos="900"/>
          <w:tab w:val="num" w:pos="-6379"/>
        </w:tabs>
        <w:ind w:left="567"/>
      </w:pPr>
      <w:r>
        <w:t>Всеукраїнський конкурс "Життя домашніх тварин";</w:t>
      </w:r>
    </w:p>
    <w:p w14:paraId="364A8350" w14:textId="77777777" w:rsidR="000916EF" w:rsidRDefault="000916EF" w:rsidP="00AD60BC">
      <w:pPr>
        <w:numPr>
          <w:ilvl w:val="0"/>
          <w:numId w:val="12"/>
        </w:numPr>
        <w:tabs>
          <w:tab w:val="clear" w:pos="900"/>
        </w:tabs>
        <w:ind w:left="567"/>
      </w:pPr>
      <w:r>
        <w:t>конкурс "День шкільного молока";</w:t>
      </w:r>
    </w:p>
    <w:p w14:paraId="639C62A9" w14:textId="77777777" w:rsidR="000916EF" w:rsidRDefault="000916EF" w:rsidP="00AD60BC">
      <w:pPr>
        <w:numPr>
          <w:ilvl w:val="0"/>
          <w:numId w:val="12"/>
        </w:numPr>
        <w:tabs>
          <w:tab w:val="clear" w:pos="900"/>
        </w:tabs>
        <w:ind w:left="567"/>
      </w:pPr>
      <w:r>
        <w:t>обласна благодійна акція "Різдвяний віночок";</w:t>
      </w:r>
    </w:p>
    <w:p w14:paraId="0181DBFE" w14:textId="77777777" w:rsidR="000916EF" w:rsidRDefault="000916EF" w:rsidP="00AD60BC">
      <w:pPr>
        <w:numPr>
          <w:ilvl w:val="0"/>
          <w:numId w:val="12"/>
        </w:numPr>
        <w:tabs>
          <w:tab w:val="clear" w:pos="900"/>
        </w:tabs>
        <w:ind w:left="567"/>
      </w:pPr>
      <w:r>
        <w:t>Всеукраїнський конкурс до Дня Соборності України;</w:t>
      </w:r>
    </w:p>
    <w:p w14:paraId="6DE156A5" w14:textId="77777777" w:rsidR="000916EF" w:rsidRDefault="000916EF" w:rsidP="00AD60BC">
      <w:pPr>
        <w:numPr>
          <w:ilvl w:val="0"/>
          <w:numId w:val="12"/>
        </w:numPr>
        <w:tabs>
          <w:tab w:val="clear" w:pos="900"/>
        </w:tabs>
        <w:ind w:left="567"/>
      </w:pPr>
      <w:r>
        <w:t xml:space="preserve">ІІ </w:t>
      </w:r>
      <w:r w:rsidRPr="004743B8">
        <w:t xml:space="preserve"> </w:t>
      </w:r>
      <w:r>
        <w:t>Всеукраїнський конкурс дитячо-юнацької творчості "Платформа талантів";</w:t>
      </w:r>
    </w:p>
    <w:p w14:paraId="78C5DAB2" w14:textId="77777777" w:rsidR="000916EF" w:rsidRDefault="000916EF" w:rsidP="00AD60BC">
      <w:pPr>
        <w:numPr>
          <w:ilvl w:val="0"/>
          <w:numId w:val="12"/>
        </w:numPr>
        <w:tabs>
          <w:tab w:val="clear" w:pos="900"/>
        </w:tabs>
        <w:ind w:left="567"/>
      </w:pPr>
      <w:r>
        <w:t>обласний флешмоб "За Соборну Україну";</w:t>
      </w:r>
    </w:p>
    <w:p w14:paraId="5963D37A" w14:textId="77777777" w:rsidR="000916EF" w:rsidRDefault="000916EF" w:rsidP="00AD60BC">
      <w:pPr>
        <w:numPr>
          <w:ilvl w:val="0"/>
          <w:numId w:val="12"/>
        </w:numPr>
        <w:tabs>
          <w:tab w:val="clear" w:pos="900"/>
        </w:tabs>
        <w:ind w:left="567"/>
      </w:pPr>
      <w:r>
        <w:t xml:space="preserve">Всеукраїнський відкритий конкурс "МАН-Юніор Ерудит -2024" на засадах </w:t>
      </w:r>
      <w:r>
        <w:rPr>
          <w:lang w:val="en-US"/>
        </w:rPr>
        <w:t>S</w:t>
      </w:r>
      <w:r>
        <w:t>ТЕМ освіти;</w:t>
      </w:r>
    </w:p>
    <w:p w14:paraId="65B4D00D" w14:textId="77777777" w:rsidR="000916EF" w:rsidRDefault="000916EF" w:rsidP="00AD60BC">
      <w:pPr>
        <w:numPr>
          <w:ilvl w:val="0"/>
          <w:numId w:val="12"/>
        </w:numPr>
        <w:tabs>
          <w:tab w:val="clear" w:pos="900"/>
        </w:tabs>
        <w:ind w:left="567"/>
      </w:pPr>
      <w:r>
        <w:t xml:space="preserve"> Всеукраїнський конкурс "Таємниці генія Шевченка";</w:t>
      </w:r>
    </w:p>
    <w:p w14:paraId="649E6FAB" w14:textId="77777777" w:rsidR="000916EF" w:rsidRDefault="000916EF" w:rsidP="00AD60BC">
      <w:pPr>
        <w:numPr>
          <w:ilvl w:val="0"/>
          <w:numId w:val="12"/>
        </w:numPr>
        <w:tabs>
          <w:tab w:val="clear" w:pos="900"/>
        </w:tabs>
        <w:ind w:left="567"/>
      </w:pPr>
      <w:r>
        <w:t>ІІ Всеукраїнський конкурс дитячо-юнацької творчості, присвячений пам'яті Марії Примаченко "Чарівний світ українського мистецтва";</w:t>
      </w:r>
    </w:p>
    <w:p w14:paraId="2D2ED102" w14:textId="77777777" w:rsidR="000916EF" w:rsidRDefault="000916EF" w:rsidP="00AD60BC">
      <w:pPr>
        <w:numPr>
          <w:ilvl w:val="0"/>
          <w:numId w:val="12"/>
        </w:numPr>
        <w:tabs>
          <w:tab w:val="clear" w:pos="900"/>
        </w:tabs>
        <w:ind w:left="567"/>
      </w:pPr>
      <w:r>
        <w:t>мовний марафон до Дня писемності та мови та багато інших  заходів, відповідно до плану роботи ліцею.</w:t>
      </w:r>
    </w:p>
    <w:p w14:paraId="7815040D" w14:textId="77777777" w:rsidR="000916EF" w:rsidRDefault="000916EF" w:rsidP="00AD60BC">
      <w:pPr>
        <w:pStyle w:val="21"/>
        <w:ind w:left="0" w:firstLine="567"/>
      </w:pPr>
      <w:r>
        <w:t>Команда учнів ліцею брала участь у  Всеукраїнському фізкультурно-патріотичному фестивалі учнів України "Козацький гарт", який проходив у</w:t>
      </w:r>
    </w:p>
    <w:p w14:paraId="59496E1E" w14:textId="77777777" w:rsidR="000916EF" w:rsidRPr="00CF2F43" w:rsidRDefault="000916EF" w:rsidP="00AD60BC">
      <w:pPr>
        <w:pStyle w:val="21"/>
        <w:ind w:left="0"/>
      </w:pPr>
      <w:r>
        <w:t xml:space="preserve"> с. Ворохта Івано-Франківської області. Із 17 команд наші учні зайняли І</w:t>
      </w:r>
      <w:r>
        <w:rPr>
          <w:lang w:val="en-US"/>
        </w:rPr>
        <w:t>V</w:t>
      </w:r>
      <w:r>
        <w:t xml:space="preserve"> місце. Також діти брали участь у  Всеукраїнських змаганнях </w:t>
      </w:r>
      <w:r>
        <w:rPr>
          <w:lang w:val="en-US"/>
        </w:rPr>
        <w:t>Cool</w:t>
      </w:r>
      <w:r w:rsidRPr="007F3B74">
        <w:t xml:space="preserve"> </w:t>
      </w:r>
      <w:r>
        <w:rPr>
          <w:lang w:val="en-US"/>
        </w:rPr>
        <w:t>Ras</w:t>
      </w:r>
      <w:r>
        <w:t xml:space="preserve">е, які відбувались у Києві. </w:t>
      </w:r>
    </w:p>
    <w:p w14:paraId="7112576D" w14:textId="77777777" w:rsidR="000916EF" w:rsidRDefault="000916EF" w:rsidP="00AD60BC">
      <w:pPr>
        <w:ind w:firstLine="567"/>
      </w:pPr>
      <w:r w:rsidRPr="00C47A51">
        <w:t>У лі</w:t>
      </w:r>
      <w:r>
        <w:t>цеї</w:t>
      </w:r>
      <w:r w:rsidRPr="00C47A51">
        <w:t xml:space="preserve"> сформована система роботи з обдарова</w:t>
      </w:r>
      <w:r>
        <w:t xml:space="preserve">ними </w:t>
      </w:r>
      <w:proofErr w:type="spellStart"/>
      <w:r>
        <w:t>дітьми</w:t>
      </w:r>
      <w:r w:rsidR="00AD60BC">
        <w:t>.</w:t>
      </w:r>
      <w:r w:rsidRPr="00C70974">
        <w:t>На</w:t>
      </w:r>
      <w:proofErr w:type="spellEnd"/>
      <w:r w:rsidRPr="00C70974">
        <w:t xml:space="preserve"> базі </w:t>
      </w:r>
      <w:r>
        <w:t>ліцею</w:t>
      </w:r>
      <w:r w:rsidRPr="00C70974">
        <w:t xml:space="preserve"> працю</w:t>
      </w:r>
      <w:r w:rsidR="00AD60BC">
        <w:t>ють</w:t>
      </w:r>
      <w:r w:rsidRPr="00C70974">
        <w:t xml:space="preserve"> гуртк</w:t>
      </w:r>
      <w:r w:rsidR="00AD60BC">
        <w:t>и</w:t>
      </w:r>
      <w:r w:rsidRPr="00C70974">
        <w:t xml:space="preserve">  від ЦДЮТ  </w:t>
      </w:r>
      <w:r>
        <w:t xml:space="preserve">"Літературне краєзнавство", керівник Свириденко Н.М., "Калинонька", керівник Бабак Л.П., </w:t>
      </w:r>
      <w:r w:rsidRPr="00C70974">
        <w:t xml:space="preserve">спортивні секції від районної </w:t>
      </w:r>
      <w:r>
        <w:t>дитячо-юнацької спортивної школи</w:t>
      </w:r>
      <w:r w:rsidRPr="00C70974">
        <w:t xml:space="preserve">, тренери </w:t>
      </w:r>
      <w:proofErr w:type="spellStart"/>
      <w:r w:rsidRPr="00C70974">
        <w:t>Несмашний</w:t>
      </w:r>
      <w:proofErr w:type="spellEnd"/>
      <w:r w:rsidRPr="00C70974">
        <w:t xml:space="preserve"> Р.Г.</w:t>
      </w:r>
      <w:r>
        <w:t>,</w:t>
      </w:r>
      <w:r w:rsidRPr="00C70974">
        <w:t xml:space="preserve"> </w:t>
      </w:r>
      <w:r>
        <w:t xml:space="preserve">Дяченко </w:t>
      </w:r>
      <w:r w:rsidRPr="00C70974">
        <w:t>С.</w:t>
      </w:r>
      <w:r>
        <w:t>О.</w:t>
      </w:r>
      <w:r w:rsidRPr="00811E9A">
        <w:t xml:space="preserve"> </w:t>
      </w:r>
      <w:r w:rsidRPr="00C70974">
        <w:t>та</w:t>
      </w:r>
      <w:r w:rsidRPr="00811E9A">
        <w:t xml:space="preserve"> </w:t>
      </w:r>
      <w:r w:rsidRPr="00C70974">
        <w:t>Лісняк С.Д.</w:t>
      </w:r>
    </w:p>
    <w:p w14:paraId="67B0EB54" w14:textId="77777777" w:rsidR="000916EF" w:rsidRDefault="000916EF" w:rsidP="00AD60BC">
      <w:pPr>
        <w:ind w:firstLine="570"/>
      </w:pPr>
      <w:r>
        <w:t>Ліцей</w:t>
      </w:r>
      <w:r w:rsidRPr="00C47A51">
        <w:t xml:space="preserve"> тісно співпра</w:t>
      </w:r>
      <w:r>
        <w:t xml:space="preserve">цює з </w:t>
      </w:r>
      <w:r w:rsidRPr="00C47A51">
        <w:t>сільськ</w:t>
      </w:r>
      <w:r w:rsidR="00AD60BC">
        <w:t>и</w:t>
      </w:r>
      <w:r w:rsidRPr="00C47A51">
        <w:t xml:space="preserve">м </w:t>
      </w:r>
      <w:r>
        <w:t>Будинк</w:t>
      </w:r>
      <w:r w:rsidR="00AD60BC">
        <w:t>ом</w:t>
      </w:r>
      <w:r>
        <w:t xml:space="preserve"> культури № 2, як</w:t>
      </w:r>
      <w:r w:rsidR="00AD60BC">
        <w:t>ий</w:t>
      </w:r>
      <w:r>
        <w:t xml:space="preserve"> </w:t>
      </w:r>
      <w:r w:rsidRPr="00C47A51">
        <w:t xml:space="preserve"> відвідує </w:t>
      </w:r>
      <w:r>
        <w:t>26</w:t>
      </w:r>
      <w:r w:rsidRPr="00C47A51">
        <w:t xml:space="preserve"> учн</w:t>
      </w:r>
      <w:r>
        <w:t>ів</w:t>
      </w:r>
      <w:r w:rsidRPr="00C47A51">
        <w:t xml:space="preserve">. </w:t>
      </w:r>
      <w:r w:rsidR="00B25D34">
        <w:t xml:space="preserve">Вчителі ліцею завжди є глядачами благодійних концертів та активно </w:t>
      </w:r>
      <w:proofErr w:type="spellStart"/>
      <w:r w:rsidR="00B25D34">
        <w:t>донатять</w:t>
      </w:r>
      <w:proofErr w:type="spellEnd"/>
      <w:r w:rsidR="00B25D34">
        <w:t xml:space="preserve"> на потреби ЗСУ.</w:t>
      </w:r>
    </w:p>
    <w:p w14:paraId="0940E3BD" w14:textId="77777777" w:rsidR="000916EF" w:rsidRDefault="000916EF" w:rsidP="00AD60BC">
      <w:r w:rsidRPr="00C47A51">
        <w:t xml:space="preserve">       </w:t>
      </w:r>
      <w:r>
        <w:t>В рамках Всеукраїнського місячника шкільних бібліотек, який проходив під гаслом "</w:t>
      </w:r>
      <w:r w:rsidRPr="00F8134A">
        <w:t xml:space="preserve"> </w:t>
      </w:r>
      <w:r>
        <w:t>Вірю в майбутнє твоє, Україно!" були проведені цікаві змістовні заходи, а саме:</w:t>
      </w:r>
    </w:p>
    <w:p w14:paraId="196D848E" w14:textId="77777777" w:rsidR="000916EF" w:rsidRDefault="000916EF" w:rsidP="00AD60BC">
      <w:pPr>
        <w:numPr>
          <w:ilvl w:val="0"/>
          <w:numId w:val="13"/>
        </w:numPr>
        <w:tabs>
          <w:tab w:val="clear" w:pos="720"/>
          <w:tab w:val="num" w:pos="-3135"/>
        </w:tabs>
        <w:ind w:left="342"/>
      </w:pPr>
      <w:r>
        <w:lastRenderedPageBreak/>
        <w:t>тематичні виставки: "ТОП-15 книг українських авторів, які варто прочитати", "Книги-ювіляри 2023року" ;</w:t>
      </w:r>
    </w:p>
    <w:p w14:paraId="19830C96" w14:textId="77777777" w:rsidR="000916EF" w:rsidRDefault="000916EF" w:rsidP="00AD60BC">
      <w:pPr>
        <w:numPr>
          <w:ilvl w:val="0"/>
          <w:numId w:val="13"/>
        </w:numPr>
        <w:tabs>
          <w:tab w:val="clear" w:pos="720"/>
          <w:tab w:val="num" w:pos="-3135"/>
        </w:tabs>
        <w:ind w:left="342"/>
      </w:pPr>
      <w:r>
        <w:t>вікторина "Що ти знаєш про козаків?";</w:t>
      </w:r>
    </w:p>
    <w:p w14:paraId="53869787" w14:textId="77777777" w:rsidR="000916EF" w:rsidRDefault="000916EF" w:rsidP="00AD60BC">
      <w:pPr>
        <w:numPr>
          <w:ilvl w:val="0"/>
          <w:numId w:val="13"/>
        </w:numPr>
        <w:tabs>
          <w:tab w:val="clear" w:pos="720"/>
          <w:tab w:val="num" w:pos="-3192"/>
        </w:tabs>
        <w:ind w:left="342"/>
      </w:pPr>
      <w:r>
        <w:t>бібліотечні уроки: "Пам'ять про героїв стукає в наші серця", "Державні символи України";</w:t>
      </w:r>
    </w:p>
    <w:p w14:paraId="6D70095B" w14:textId="77777777" w:rsidR="000916EF" w:rsidRDefault="000916EF" w:rsidP="00AD60BC">
      <w:pPr>
        <w:numPr>
          <w:ilvl w:val="0"/>
          <w:numId w:val="13"/>
        </w:numPr>
        <w:tabs>
          <w:tab w:val="clear" w:pos="720"/>
          <w:tab w:val="num" w:pos="-3192"/>
        </w:tabs>
        <w:ind w:left="342"/>
      </w:pPr>
      <w:r>
        <w:t>година спілкування: "Цікаві факти про Україну";</w:t>
      </w:r>
    </w:p>
    <w:p w14:paraId="7E23D6CD" w14:textId="77777777" w:rsidR="000916EF" w:rsidRDefault="000916EF" w:rsidP="00AD60BC">
      <w:pPr>
        <w:numPr>
          <w:ilvl w:val="0"/>
          <w:numId w:val="13"/>
        </w:numPr>
        <w:tabs>
          <w:tab w:val="clear" w:pos="720"/>
          <w:tab w:val="num" w:pos="-3192"/>
        </w:tabs>
        <w:ind w:left="342"/>
      </w:pPr>
      <w:r>
        <w:t>анкетування "Як ви розумієте патріотичне виховання?";</w:t>
      </w:r>
    </w:p>
    <w:p w14:paraId="3FF4624B" w14:textId="77777777" w:rsidR="000916EF" w:rsidRDefault="000916EF" w:rsidP="00AD60BC">
      <w:pPr>
        <w:numPr>
          <w:ilvl w:val="0"/>
          <w:numId w:val="13"/>
        </w:numPr>
        <w:tabs>
          <w:tab w:val="clear" w:pos="720"/>
          <w:tab w:val="num" w:pos="-3192"/>
        </w:tabs>
        <w:ind w:left="342"/>
      </w:pPr>
      <w:r>
        <w:t>акція "Подаруй книгу бібліотеці";</w:t>
      </w:r>
    </w:p>
    <w:p w14:paraId="1D6BBFC6" w14:textId="77777777" w:rsidR="000916EF" w:rsidRDefault="000916EF" w:rsidP="00AD60BC">
      <w:pPr>
        <w:numPr>
          <w:ilvl w:val="0"/>
          <w:numId w:val="13"/>
        </w:numPr>
        <w:tabs>
          <w:tab w:val="clear" w:pos="720"/>
          <w:tab w:val="num" w:pos="-3192"/>
        </w:tabs>
        <w:ind w:left="342"/>
      </w:pPr>
      <w:proofErr w:type="spellStart"/>
      <w:r>
        <w:t>буккросинг</w:t>
      </w:r>
      <w:proofErr w:type="spellEnd"/>
      <w:r>
        <w:t xml:space="preserve"> "Візьми, якщо хочеш, віддай, якщо можеш".</w:t>
      </w:r>
    </w:p>
    <w:p w14:paraId="49A8D151" w14:textId="77777777" w:rsidR="000916EF" w:rsidRDefault="000916EF" w:rsidP="00AD60BC">
      <w:pPr>
        <w:ind w:firstLine="567"/>
      </w:pPr>
      <w:r>
        <w:t xml:space="preserve">Всі заходи проводилися дистанційно на платформі </w:t>
      </w:r>
      <w:r>
        <w:rPr>
          <w:lang w:val="en-US"/>
        </w:rPr>
        <w:t>Google</w:t>
      </w:r>
      <w:r w:rsidRPr="00E2799A">
        <w:t xml:space="preserve"> </w:t>
      </w:r>
      <w:r w:rsidR="00AD60BC">
        <w:t>С</w:t>
      </w:r>
      <w:proofErr w:type="spellStart"/>
      <w:r>
        <w:rPr>
          <w:lang w:val="en-US"/>
        </w:rPr>
        <w:t>lassroom</w:t>
      </w:r>
      <w:proofErr w:type="spellEnd"/>
      <w:r>
        <w:t xml:space="preserve">, висвітлювались на сайті </w:t>
      </w:r>
      <w:proofErr w:type="spellStart"/>
      <w:r>
        <w:t>Пархомівського</w:t>
      </w:r>
      <w:proofErr w:type="spellEnd"/>
      <w:r>
        <w:t xml:space="preserve"> ліцею та в</w:t>
      </w:r>
      <w:r w:rsidRPr="00E2799A">
        <w:t xml:space="preserve"> </w:t>
      </w:r>
      <w:r>
        <w:rPr>
          <w:lang w:val="en-US"/>
        </w:rPr>
        <w:t>Facebook</w:t>
      </w:r>
      <w:r>
        <w:t xml:space="preserve"> в групі </w:t>
      </w:r>
      <w:proofErr w:type="spellStart"/>
      <w:r>
        <w:t>Пархомівський</w:t>
      </w:r>
      <w:proofErr w:type="spellEnd"/>
      <w:r>
        <w:t xml:space="preserve"> ліцей.</w:t>
      </w:r>
    </w:p>
    <w:p w14:paraId="6C72E7B7" w14:textId="77777777" w:rsidR="000916EF" w:rsidRPr="00AD60BC" w:rsidRDefault="000916EF" w:rsidP="00AD60BC">
      <w:pPr>
        <w:pStyle w:val="af"/>
        <w:spacing w:after="0" w:line="240" w:lineRule="auto"/>
        <w:ind w:left="0" w:firstLine="567"/>
        <w:rPr>
          <w:rFonts w:ascii="Times New Roman" w:hAnsi="Times New Roman"/>
          <w:sz w:val="28"/>
          <w:szCs w:val="28"/>
          <w:lang w:val="uk-UA"/>
        </w:rPr>
      </w:pPr>
      <w:r w:rsidRPr="00AD60BC">
        <w:rPr>
          <w:rFonts w:ascii="Times New Roman" w:hAnsi="Times New Roman"/>
          <w:sz w:val="28"/>
          <w:szCs w:val="28"/>
          <w:lang w:val="uk-UA"/>
        </w:rPr>
        <w:t xml:space="preserve">У закладі постійно ведеться робота з попередження </w:t>
      </w:r>
      <w:proofErr w:type="spellStart"/>
      <w:r w:rsidRPr="00AD60BC">
        <w:rPr>
          <w:rFonts w:ascii="Times New Roman" w:hAnsi="Times New Roman"/>
          <w:sz w:val="28"/>
          <w:szCs w:val="28"/>
          <w:lang w:val="uk-UA"/>
        </w:rPr>
        <w:t>булінгу</w:t>
      </w:r>
      <w:proofErr w:type="spellEnd"/>
      <w:r w:rsidRPr="00AD60BC">
        <w:rPr>
          <w:rFonts w:ascii="Times New Roman" w:hAnsi="Times New Roman"/>
          <w:sz w:val="28"/>
          <w:szCs w:val="28"/>
          <w:lang w:val="uk-UA"/>
        </w:rPr>
        <w:t>, дискримінації за будь-якою ознакою та виховання толерантного ставлення до людей. Працювала психологічна служба закладу. Практичний психолог  проводила онлайн-заняття, індивідуальні бесіди, консультації.</w:t>
      </w:r>
    </w:p>
    <w:p w14:paraId="0F3048C6" w14:textId="77777777" w:rsidR="000916EF" w:rsidRPr="00AD60BC" w:rsidRDefault="000916EF" w:rsidP="00AD60BC">
      <w:pPr>
        <w:pStyle w:val="af"/>
        <w:spacing w:after="0" w:line="240" w:lineRule="auto"/>
        <w:ind w:left="0" w:firstLine="567"/>
        <w:rPr>
          <w:rFonts w:ascii="Times New Roman" w:hAnsi="Times New Roman"/>
          <w:sz w:val="28"/>
          <w:szCs w:val="28"/>
          <w:lang w:val="uk-UA"/>
        </w:rPr>
      </w:pPr>
      <w:r w:rsidRPr="00AD60BC">
        <w:rPr>
          <w:rFonts w:ascii="Times New Roman" w:hAnsi="Times New Roman"/>
          <w:sz w:val="28"/>
          <w:szCs w:val="28"/>
          <w:lang w:val="uk-UA"/>
        </w:rPr>
        <w:t>Незважаючи на дистанційний режим навчання</w:t>
      </w:r>
      <w:r w:rsidR="00AC1950">
        <w:rPr>
          <w:rFonts w:ascii="Times New Roman" w:hAnsi="Times New Roman"/>
          <w:sz w:val="28"/>
          <w:szCs w:val="28"/>
          <w:lang w:val="uk-UA"/>
        </w:rPr>
        <w:t>,</w:t>
      </w:r>
      <w:r w:rsidRPr="00AD60BC">
        <w:rPr>
          <w:rFonts w:ascii="Times New Roman" w:hAnsi="Times New Roman"/>
          <w:sz w:val="28"/>
          <w:szCs w:val="28"/>
          <w:lang w:val="uk-UA"/>
        </w:rPr>
        <w:t xml:space="preserve"> класними керівниками проводилась результативна робота з національно-патріотичного виховання, запобігання домашньому насильству, запобігання та протидія торгівлі людьми, профілактика шкідливих звичок та девіантної поведінки, </w:t>
      </w:r>
      <w:proofErr w:type="spellStart"/>
      <w:r w:rsidRPr="00AD60BC">
        <w:rPr>
          <w:rFonts w:ascii="Times New Roman" w:hAnsi="Times New Roman"/>
          <w:sz w:val="28"/>
          <w:szCs w:val="28"/>
          <w:lang w:val="uk-UA"/>
        </w:rPr>
        <w:t>кібербезпеки</w:t>
      </w:r>
      <w:proofErr w:type="spellEnd"/>
      <w:r w:rsidRPr="00AD60BC">
        <w:rPr>
          <w:rFonts w:ascii="Times New Roman" w:hAnsi="Times New Roman"/>
          <w:sz w:val="28"/>
          <w:szCs w:val="28"/>
          <w:lang w:val="uk-UA"/>
        </w:rPr>
        <w:t>, збереження життя і здоров’я.</w:t>
      </w:r>
    </w:p>
    <w:p w14:paraId="4A649FFB" w14:textId="77777777" w:rsidR="000916EF" w:rsidRDefault="000916EF" w:rsidP="00AD60BC">
      <w:pPr>
        <w:pStyle w:val="21"/>
        <w:ind w:left="0" w:firstLine="567"/>
        <w:jc w:val="both"/>
      </w:pPr>
      <w:r w:rsidRPr="007D44C0">
        <w:t xml:space="preserve">Для забезпечення правової освіти  класними керівниками використовувалися різні форми та методи виховання: години спілкування, індивідуальні бесіди, зустрічі з </w:t>
      </w:r>
      <w:r>
        <w:t>працівниками соціальних служб для молоді</w:t>
      </w:r>
      <w:r w:rsidRPr="007D44C0">
        <w:t>.</w:t>
      </w:r>
      <w:r>
        <w:t xml:space="preserve"> </w:t>
      </w:r>
    </w:p>
    <w:p w14:paraId="115A480A" w14:textId="77777777" w:rsidR="000916EF" w:rsidRDefault="000916EF" w:rsidP="00AD60BC">
      <w:pPr>
        <w:pStyle w:val="21"/>
        <w:ind w:left="0" w:firstLine="570"/>
        <w:jc w:val="both"/>
      </w:pPr>
      <w:r w:rsidRPr="00356381">
        <w:t>Головними напрямками роботи з цього питання є індивідуальна робота з дітьми, схильними до пропусків занять, правопорушень, до девіантної поведінки. У лі</w:t>
      </w:r>
      <w:r>
        <w:t>цеї</w:t>
      </w:r>
      <w:r w:rsidRPr="00356381">
        <w:t xml:space="preserve"> проводиться місячник превентивного виховання (листопад), місячник морально-правового виховання (лютий), тиждень правових знань (грудень). </w:t>
      </w:r>
      <w:r>
        <w:t>Але разом з цим н</w:t>
      </w:r>
      <w:r w:rsidRPr="00356381">
        <w:t>еобхідно  поліпшити виховну роботу що</w:t>
      </w:r>
      <w:r>
        <w:t>до</w:t>
      </w:r>
      <w:r w:rsidRPr="00356381">
        <w:t xml:space="preserve"> зменш</w:t>
      </w:r>
      <w:r>
        <w:t>ення</w:t>
      </w:r>
      <w:r w:rsidRPr="00356381">
        <w:t xml:space="preserve"> пропуск</w:t>
      </w:r>
      <w:r>
        <w:t>ів</w:t>
      </w:r>
      <w:r w:rsidRPr="00356381">
        <w:t xml:space="preserve"> навчальних занять без поважних причин. </w:t>
      </w:r>
    </w:p>
    <w:p w14:paraId="4F8A51AB" w14:textId="77777777" w:rsidR="000916EF" w:rsidRPr="00297814" w:rsidRDefault="000916EF" w:rsidP="00AD60BC">
      <w:pPr>
        <w:pStyle w:val="21"/>
        <w:ind w:left="0" w:firstLine="570"/>
        <w:jc w:val="both"/>
      </w:pPr>
      <w:r w:rsidRPr="00297814">
        <w:t>Робота з батьками у 20</w:t>
      </w:r>
      <w:r>
        <w:t>23</w:t>
      </w:r>
      <w:r w:rsidRPr="00297814">
        <w:t>/20</w:t>
      </w:r>
      <w:r>
        <w:t>24</w:t>
      </w:r>
      <w:r w:rsidRPr="00297814">
        <w:t xml:space="preserve"> навчальному році була спрямована на </w:t>
      </w:r>
      <w:r>
        <w:t>організацію безпечного освітнього середовища під час онлайн уроків в умовах воєнного стану.</w:t>
      </w:r>
      <w:r w:rsidRPr="00297814">
        <w:t xml:space="preserve"> </w:t>
      </w:r>
      <w:r w:rsidR="00AC1950">
        <w:t>Б</w:t>
      </w:r>
      <w:r w:rsidR="00AC1950" w:rsidRPr="00297814">
        <w:t>атьківські збори</w:t>
      </w:r>
      <w:r w:rsidR="00AC1950">
        <w:t xml:space="preserve"> у</w:t>
      </w:r>
      <w:r w:rsidRPr="00297814">
        <w:t xml:space="preserve"> класах проводилися </w:t>
      </w:r>
      <w:r>
        <w:t>дистанційно</w:t>
      </w:r>
      <w:r w:rsidR="00AC1950">
        <w:t>.</w:t>
      </w:r>
      <w:r w:rsidRPr="00297814">
        <w:t xml:space="preserve"> </w:t>
      </w:r>
      <w:r w:rsidR="00AC1950">
        <w:t>Н</w:t>
      </w:r>
      <w:r w:rsidRPr="00297814">
        <w:t xml:space="preserve">а </w:t>
      </w:r>
      <w:r w:rsidR="00AC1950">
        <w:t>н</w:t>
      </w:r>
      <w:r w:rsidRPr="00297814">
        <w:t>их  розглядались такі питання:</w:t>
      </w:r>
    </w:p>
    <w:p w14:paraId="086BE324" w14:textId="77777777" w:rsidR="000916EF" w:rsidRPr="00297814" w:rsidRDefault="000916EF" w:rsidP="00AD60BC">
      <w:pPr>
        <w:pStyle w:val="21"/>
        <w:numPr>
          <w:ilvl w:val="0"/>
          <w:numId w:val="6"/>
        </w:numPr>
        <w:tabs>
          <w:tab w:val="clear" w:pos="1800"/>
          <w:tab w:val="num" w:pos="-3363"/>
        </w:tabs>
        <w:ind w:left="627"/>
        <w:jc w:val="both"/>
      </w:pPr>
      <w:r>
        <w:t>Дистанційна освіта в умовах воєнного стану</w:t>
      </w:r>
      <w:r w:rsidRPr="00297814">
        <w:t>;</w:t>
      </w:r>
    </w:p>
    <w:p w14:paraId="2DF5A3A3" w14:textId="77777777" w:rsidR="000916EF" w:rsidRPr="00297814" w:rsidRDefault="000916EF" w:rsidP="00AD60BC">
      <w:pPr>
        <w:pStyle w:val="21"/>
        <w:numPr>
          <w:ilvl w:val="0"/>
          <w:numId w:val="6"/>
        </w:numPr>
        <w:tabs>
          <w:tab w:val="clear" w:pos="1800"/>
          <w:tab w:val="num" w:pos="-3363"/>
        </w:tabs>
        <w:ind w:left="627"/>
        <w:jc w:val="both"/>
      </w:pPr>
      <w:r>
        <w:t>Вплив воєнних дій в Україні на психічне здоров'я дітей та дорослих</w:t>
      </w:r>
      <w:r w:rsidRPr="00297814">
        <w:t>;</w:t>
      </w:r>
    </w:p>
    <w:p w14:paraId="43936999" w14:textId="77777777" w:rsidR="000916EF" w:rsidRPr="00297814" w:rsidRDefault="000916EF" w:rsidP="00AD60BC">
      <w:pPr>
        <w:pStyle w:val="21"/>
        <w:numPr>
          <w:ilvl w:val="0"/>
          <w:numId w:val="6"/>
        </w:numPr>
        <w:tabs>
          <w:tab w:val="clear" w:pos="1800"/>
          <w:tab w:val="num" w:pos="-3363"/>
        </w:tabs>
        <w:ind w:left="627"/>
        <w:jc w:val="both"/>
      </w:pPr>
      <w:r>
        <w:t>Культурні цінності родини</w:t>
      </w:r>
      <w:r w:rsidRPr="00297814">
        <w:t>;</w:t>
      </w:r>
    </w:p>
    <w:p w14:paraId="0946F411" w14:textId="77777777" w:rsidR="000916EF" w:rsidRPr="00297814" w:rsidRDefault="000916EF" w:rsidP="00AD60BC">
      <w:pPr>
        <w:pStyle w:val="21"/>
        <w:numPr>
          <w:ilvl w:val="0"/>
          <w:numId w:val="6"/>
        </w:numPr>
        <w:tabs>
          <w:tab w:val="clear" w:pos="1800"/>
          <w:tab w:val="num" w:pos="-3363"/>
        </w:tabs>
        <w:ind w:left="627"/>
        <w:jc w:val="both"/>
      </w:pPr>
      <w:r w:rsidRPr="00297814">
        <w:t>Роль батьків у формуванні особистості учня</w:t>
      </w:r>
      <w:r>
        <w:t xml:space="preserve"> та виховання любові до рідного краю, </w:t>
      </w:r>
      <w:r w:rsidR="00AC1950">
        <w:t>по</w:t>
      </w:r>
      <w:r>
        <w:t>шани до захисників та захисниць України</w:t>
      </w:r>
      <w:r w:rsidRPr="00297814">
        <w:t>;</w:t>
      </w:r>
    </w:p>
    <w:p w14:paraId="020DEFB8" w14:textId="77777777" w:rsidR="000916EF" w:rsidRPr="00297814" w:rsidRDefault="000916EF" w:rsidP="00AD60BC">
      <w:pPr>
        <w:pStyle w:val="21"/>
        <w:numPr>
          <w:ilvl w:val="0"/>
          <w:numId w:val="6"/>
        </w:numPr>
        <w:tabs>
          <w:tab w:val="clear" w:pos="1800"/>
          <w:tab w:val="num" w:pos="-3363"/>
        </w:tabs>
        <w:ind w:left="627"/>
        <w:jc w:val="both"/>
      </w:pPr>
      <w:r>
        <w:t>Допомога дитині під час дистанційного навчання</w:t>
      </w:r>
      <w:r w:rsidRPr="00297814">
        <w:t>;</w:t>
      </w:r>
    </w:p>
    <w:p w14:paraId="6BB21A84" w14:textId="77777777" w:rsidR="000916EF" w:rsidRPr="00297814" w:rsidRDefault="000916EF" w:rsidP="00AD60BC">
      <w:pPr>
        <w:pStyle w:val="21"/>
        <w:numPr>
          <w:ilvl w:val="0"/>
          <w:numId w:val="6"/>
        </w:numPr>
        <w:tabs>
          <w:tab w:val="clear" w:pos="1800"/>
          <w:tab w:val="num" w:pos="-3363"/>
        </w:tabs>
        <w:ind w:left="627"/>
        <w:jc w:val="both"/>
      </w:pPr>
      <w:r>
        <w:t>Агресивні діти: причини та наслідки</w:t>
      </w:r>
      <w:r w:rsidRPr="00297814">
        <w:t>;</w:t>
      </w:r>
    </w:p>
    <w:p w14:paraId="2AB02E65" w14:textId="77777777" w:rsidR="000916EF" w:rsidRDefault="000916EF" w:rsidP="00AD60BC">
      <w:pPr>
        <w:pStyle w:val="21"/>
        <w:numPr>
          <w:ilvl w:val="0"/>
          <w:numId w:val="6"/>
        </w:numPr>
        <w:tabs>
          <w:tab w:val="clear" w:pos="1800"/>
          <w:tab w:val="num" w:pos="-3363"/>
        </w:tabs>
        <w:ind w:left="627"/>
        <w:jc w:val="both"/>
      </w:pPr>
      <w:r>
        <w:t>Формування у дітей навичок самоконтролю. Роль батьків в організації навчальної діяльності дітей вдома;</w:t>
      </w:r>
    </w:p>
    <w:p w14:paraId="43F0AD96" w14:textId="77777777" w:rsidR="000916EF" w:rsidRPr="00297814" w:rsidRDefault="000916EF" w:rsidP="00AD60BC">
      <w:pPr>
        <w:pStyle w:val="21"/>
        <w:numPr>
          <w:ilvl w:val="0"/>
          <w:numId w:val="6"/>
        </w:numPr>
        <w:tabs>
          <w:tab w:val="clear" w:pos="1800"/>
          <w:tab w:val="num" w:pos="-3363"/>
        </w:tabs>
        <w:ind w:left="627"/>
        <w:jc w:val="both"/>
      </w:pPr>
      <w:r>
        <w:t>Допомога дітям у період підготовки до НМТ.</w:t>
      </w:r>
    </w:p>
    <w:p w14:paraId="0340259E" w14:textId="77777777" w:rsidR="000916EF" w:rsidRPr="00297814" w:rsidRDefault="000916EF" w:rsidP="00AD60BC">
      <w:pPr>
        <w:pStyle w:val="21"/>
        <w:ind w:left="0" w:firstLine="570"/>
        <w:jc w:val="both"/>
      </w:pPr>
      <w:r w:rsidRPr="00297814">
        <w:lastRenderedPageBreak/>
        <w:t>Певна увага приділяється роботі з дітьми пільгового контингенту</w:t>
      </w:r>
      <w:r>
        <w:t xml:space="preserve"> та з дітьми девіантної поведінки</w:t>
      </w:r>
      <w:r w:rsidRPr="00297814">
        <w:t xml:space="preserve">. Було проведено обстеження матеріально-побутових умов </w:t>
      </w:r>
      <w:r>
        <w:t>цих учнів, створено банк даних.</w:t>
      </w:r>
    </w:p>
    <w:p w14:paraId="4EEFD4DF" w14:textId="77777777" w:rsidR="000916EF" w:rsidRPr="00297814" w:rsidRDefault="000916EF" w:rsidP="00AD60BC">
      <w:pPr>
        <w:ind w:firstLine="570"/>
        <w:jc w:val="both"/>
      </w:pPr>
      <w:r w:rsidRPr="00297814">
        <w:t xml:space="preserve">Виховна робота з питань правового виховання учнів та запобігання правопорушень і злочинності, дитячої бездоглядності  проводиться у </w:t>
      </w:r>
      <w:r>
        <w:t>ліцеї</w:t>
      </w:r>
      <w:r w:rsidRPr="00297814">
        <w:t xml:space="preserve"> на достатньому рівні. Дана робота проводиться переважно на рівні роботи </w:t>
      </w:r>
      <w:proofErr w:type="spellStart"/>
      <w:r>
        <w:t>методоб’єднань</w:t>
      </w:r>
      <w:proofErr w:type="spellEnd"/>
      <w:r w:rsidRPr="00297814">
        <w:t>, батьківських зборів</w:t>
      </w:r>
      <w:r>
        <w:t>, засідань батьківського комітету ліцею.</w:t>
      </w:r>
      <w:r w:rsidRPr="00297814">
        <w:t xml:space="preserve"> </w:t>
      </w:r>
    </w:p>
    <w:p w14:paraId="61C64AE0" w14:textId="77777777" w:rsidR="000916EF" w:rsidRPr="00297814" w:rsidRDefault="000916EF" w:rsidP="00AD60BC">
      <w:pPr>
        <w:ind w:firstLine="570"/>
      </w:pPr>
      <w:r w:rsidRPr="00297814">
        <w:t>У  20</w:t>
      </w:r>
      <w:r>
        <w:t>24</w:t>
      </w:r>
      <w:r w:rsidRPr="00297814">
        <w:t>/20</w:t>
      </w:r>
      <w:r>
        <w:t>25</w:t>
      </w:r>
      <w:r w:rsidRPr="00297814">
        <w:t xml:space="preserve"> навчальному  році   необхідно посилити виховну роботу щодо виховання свідомого громадянина-патріота, формування соціальної активності, виховання морально-вольових якостей громадянина. Продовжити систематичну р</w:t>
      </w:r>
      <w:r>
        <w:t xml:space="preserve">оботу з навчання та виховання </w:t>
      </w:r>
      <w:r w:rsidRPr="00297814">
        <w:t>учнів, що потребують індивідуального підходу.</w:t>
      </w:r>
    </w:p>
    <w:p w14:paraId="0F335862" w14:textId="77777777" w:rsidR="000916EF" w:rsidRDefault="000916EF" w:rsidP="000916EF">
      <w:pPr>
        <w:pStyle w:val="21"/>
        <w:ind w:left="0" w:firstLine="570"/>
        <w:jc w:val="both"/>
      </w:pPr>
    </w:p>
    <w:p w14:paraId="3FD25562" w14:textId="77777777" w:rsidR="003912EB" w:rsidRPr="00990A08" w:rsidRDefault="003912EB" w:rsidP="00C726D2">
      <w:pPr>
        <w:jc w:val="center"/>
        <w:rPr>
          <w:b/>
          <w:i/>
          <w:szCs w:val="28"/>
        </w:rPr>
      </w:pPr>
      <w:r w:rsidRPr="00990A08">
        <w:rPr>
          <w:b/>
          <w:i/>
          <w:szCs w:val="28"/>
        </w:rPr>
        <w:t>Дотримання техніки безпеки, охорони праці</w:t>
      </w:r>
    </w:p>
    <w:p w14:paraId="032269C5" w14:textId="77777777" w:rsidR="003912EB" w:rsidRPr="00B660CD" w:rsidRDefault="003912EB" w:rsidP="003912EB">
      <w:pPr>
        <w:ind w:firstLine="540"/>
        <w:jc w:val="both"/>
        <w:rPr>
          <w:szCs w:val="28"/>
        </w:rPr>
      </w:pPr>
      <w:r w:rsidRPr="00B660CD">
        <w:rPr>
          <w:szCs w:val="28"/>
        </w:rPr>
        <w:t>Вивчення питань з охорони праці з учнями входить до навчального плану предмет</w:t>
      </w:r>
      <w:r w:rsidR="00687E72">
        <w:rPr>
          <w:szCs w:val="28"/>
        </w:rPr>
        <w:t>ів</w:t>
      </w:r>
      <w:r w:rsidRPr="00B660CD">
        <w:rPr>
          <w:szCs w:val="28"/>
        </w:rPr>
        <w:t xml:space="preserve"> </w:t>
      </w:r>
      <w:r w:rsidR="00687E72">
        <w:rPr>
          <w:szCs w:val="28"/>
        </w:rPr>
        <w:t>"О</w:t>
      </w:r>
      <w:r w:rsidRPr="00B660CD">
        <w:rPr>
          <w:szCs w:val="28"/>
        </w:rPr>
        <w:t>снови здоров’я</w:t>
      </w:r>
      <w:r w:rsidR="00687E72">
        <w:rPr>
          <w:szCs w:val="28"/>
        </w:rPr>
        <w:t xml:space="preserve">", "Здоров’я, безпека та добробут" </w:t>
      </w:r>
      <w:r w:rsidRPr="00B660CD">
        <w:rPr>
          <w:szCs w:val="28"/>
        </w:rPr>
        <w:t xml:space="preserve">. На уроках з фізичної культури, трудового навчання, хімії, фізики, біології, інформатики, «Захисту </w:t>
      </w:r>
      <w:r w:rsidR="000D4D53" w:rsidRPr="00B660CD">
        <w:rPr>
          <w:szCs w:val="28"/>
        </w:rPr>
        <w:t>України</w:t>
      </w:r>
      <w:r w:rsidRPr="00B660CD">
        <w:rPr>
          <w:szCs w:val="28"/>
        </w:rPr>
        <w:t xml:space="preserve">» проводяться вступні,  повторні і цільові інструктажі з безпеки життєдіяльності і охорони праці. Передбачено надання учням загальних знань і формування вмінь збереження здоров’я як важливого компонента загальнолюдської культури, зміцнення навичок здорового способу життя, оволодіння способами розвитку фізичних якостей. Проводяться різні бесіди зі сприяння збереженню життя учнів, запобіганню порушень стану їх здоров’я. </w:t>
      </w:r>
    </w:p>
    <w:p w14:paraId="5A4063E3" w14:textId="77777777" w:rsidR="003912EB" w:rsidRPr="00B660CD" w:rsidRDefault="003912EB" w:rsidP="003912EB">
      <w:pPr>
        <w:ind w:firstLine="540"/>
        <w:jc w:val="both"/>
        <w:rPr>
          <w:szCs w:val="28"/>
        </w:rPr>
      </w:pPr>
      <w:r w:rsidRPr="00B660CD">
        <w:rPr>
          <w:szCs w:val="28"/>
        </w:rPr>
        <w:t>Стан роботи з охорони праці, безпеки життєдіяльності під час навчально-виховного процесу в л</w:t>
      </w:r>
      <w:r w:rsidR="000D4D53" w:rsidRPr="00B660CD">
        <w:rPr>
          <w:szCs w:val="28"/>
        </w:rPr>
        <w:t>іцеї</w:t>
      </w:r>
      <w:r w:rsidRPr="00B660CD">
        <w:rPr>
          <w:szCs w:val="28"/>
        </w:rPr>
        <w:t xml:space="preserve"> знаходиться під контролем адміністрації та учителів.</w:t>
      </w:r>
    </w:p>
    <w:p w14:paraId="7344D394" w14:textId="77777777" w:rsidR="003912EB" w:rsidRPr="00B660CD" w:rsidRDefault="003912EB" w:rsidP="003912EB">
      <w:pPr>
        <w:ind w:firstLine="540"/>
        <w:jc w:val="both"/>
        <w:rPr>
          <w:szCs w:val="28"/>
        </w:rPr>
      </w:pPr>
      <w:r w:rsidRPr="00B660CD">
        <w:rPr>
          <w:szCs w:val="28"/>
        </w:rPr>
        <w:t>Здійснюються практичні заняття з учнями з метою вироблення умінь діяти в умовах надзвичайних ситуацій, при загрозі життю і здоров’ю дітей, надавати невідкладну допомогу.</w:t>
      </w:r>
      <w:r w:rsidR="00B31C64" w:rsidRPr="00B660CD">
        <w:rPr>
          <w:szCs w:val="28"/>
        </w:rPr>
        <w:t xml:space="preserve"> </w:t>
      </w:r>
      <w:r w:rsidR="000C486C">
        <w:rPr>
          <w:szCs w:val="28"/>
        </w:rPr>
        <w:t xml:space="preserve">Частина вчителів пройшли тренінги із питань надання першої </w:t>
      </w:r>
      <w:proofErr w:type="spellStart"/>
      <w:r w:rsidR="000C486C">
        <w:rPr>
          <w:szCs w:val="28"/>
        </w:rPr>
        <w:t>домедичної</w:t>
      </w:r>
      <w:proofErr w:type="spellEnd"/>
      <w:r w:rsidR="000C486C">
        <w:rPr>
          <w:szCs w:val="28"/>
        </w:rPr>
        <w:t xml:space="preserve"> допомоги</w:t>
      </w:r>
    </w:p>
    <w:p w14:paraId="3275DCFD" w14:textId="77777777" w:rsidR="003912EB" w:rsidRPr="00B660CD" w:rsidRDefault="003912EB" w:rsidP="003912EB">
      <w:pPr>
        <w:ind w:firstLine="540"/>
        <w:jc w:val="both"/>
        <w:rPr>
          <w:szCs w:val="28"/>
        </w:rPr>
      </w:pPr>
      <w:r w:rsidRPr="00B660CD">
        <w:rPr>
          <w:szCs w:val="28"/>
        </w:rPr>
        <w:t>Із  педагогічним і обслуговуючим персоналом проводяться інструктажі з безпеки життєдіяльності та охорони праці в установленому порядку.</w:t>
      </w:r>
    </w:p>
    <w:p w14:paraId="6EAB9213" w14:textId="77777777" w:rsidR="003912EB" w:rsidRPr="00B660CD" w:rsidRDefault="003912EB" w:rsidP="003912EB">
      <w:pPr>
        <w:ind w:firstLine="540"/>
        <w:jc w:val="both"/>
        <w:rPr>
          <w:szCs w:val="28"/>
        </w:rPr>
      </w:pPr>
      <w:r w:rsidRPr="00B660CD">
        <w:rPr>
          <w:szCs w:val="28"/>
        </w:rPr>
        <w:t>Питанн</w:t>
      </w:r>
      <w:r w:rsidR="000D4D53" w:rsidRPr="00B660CD">
        <w:rPr>
          <w:szCs w:val="28"/>
        </w:rPr>
        <w:t>ю</w:t>
      </w:r>
      <w:r w:rsidRPr="00B660CD">
        <w:rPr>
          <w:szCs w:val="28"/>
        </w:rPr>
        <w:t xml:space="preserve"> охорони праці та БЖД в наш</w:t>
      </w:r>
      <w:r w:rsidR="000D4D53" w:rsidRPr="00B660CD">
        <w:rPr>
          <w:szCs w:val="28"/>
        </w:rPr>
        <w:t>ому</w:t>
      </w:r>
      <w:r w:rsidRPr="00B660CD">
        <w:rPr>
          <w:szCs w:val="28"/>
        </w:rPr>
        <w:t xml:space="preserve"> лі</w:t>
      </w:r>
      <w:r w:rsidR="000D4D53" w:rsidRPr="00B660CD">
        <w:rPr>
          <w:szCs w:val="28"/>
        </w:rPr>
        <w:t>цеї</w:t>
      </w:r>
      <w:r w:rsidRPr="00B660CD">
        <w:rPr>
          <w:szCs w:val="28"/>
        </w:rPr>
        <w:t xml:space="preserve"> приділяється значна увага. Це, в першу</w:t>
      </w:r>
      <w:r w:rsidR="000D4D53" w:rsidRPr="00B660CD">
        <w:rPr>
          <w:szCs w:val="28"/>
        </w:rPr>
        <w:t>,</w:t>
      </w:r>
      <w:r w:rsidRPr="00B660CD">
        <w:rPr>
          <w:szCs w:val="28"/>
        </w:rPr>
        <w:t xml:space="preserve"> чергу залежить від людини, яка очолює цю ланку роботи. Відповідальною за організацію роботи з охорони праці </w:t>
      </w:r>
      <w:r w:rsidR="00687E72">
        <w:rPr>
          <w:szCs w:val="28"/>
        </w:rPr>
        <w:t>у квітні 2022 року призначено</w:t>
      </w:r>
      <w:r w:rsidRPr="00B660CD">
        <w:rPr>
          <w:szCs w:val="28"/>
        </w:rPr>
        <w:t xml:space="preserve"> </w:t>
      </w:r>
      <w:r w:rsidR="00687E72">
        <w:rPr>
          <w:szCs w:val="28"/>
        </w:rPr>
        <w:t>Федоренко Т</w:t>
      </w:r>
      <w:r w:rsidRPr="00B660CD">
        <w:rPr>
          <w:szCs w:val="28"/>
        </w:rPr>
        <w:t>.</w:t>
      </w:r>
      <w:r w:rsidR="00687E72">
        <w:rPr>
          <w:szCs w:val="28"/>
        </w:rPr>
        <w:t>С.</w:t>
      </w:r>
      <w:r w:rsidRPr="00B660CD">
        <w:rPr>
          <w:szCs w:val="28"/>
        </w:rPr>
        <w:t>, яка сумлінно</w:t>
      </w:r>
      <w:r w:rsidR="00687E72">
        <w:rPr>
          <w:szCs w:val="28"/>
        </w:rPr>
        <w:t xml:space="preserve"> ставиться до виконання обов’язків</w:t>
      </w:r>
      <w:r w:rsidR="000D4D53" w:rsidRPr="00B660CD">
        <w:rPr>
          <w:szCs w:val="28"/>
        </w:rPr>
        <w:t>.</w:t>
      </w:r>
    </w:p>
    <w:p w14:paraId="470FDDA3" w14:textId="77777777" w:rsidR="003912EB" w:rsidRPr="00B660CD" w:rsidRDefault="003912EB" w:rsidP="003912EB">
      <w:pPr>
        <w:ind w:firstLine="540"/>
        <w:jc w:val="both"/>
        <w:rPr>
          <w:szCs w:val="28"/>
        </w:rPr>
      </w:pPr>
      <w:r w:rsidRPr="00B660CD">
        <w:rPr>
          <w:szCs w:val="28"/>
        </w:rPr>
        <w:t>Значна робота проводиться з профілактики захворювань, епідемій, шкідливих звичок, особистої гігієни.</w:t>
      </w:r>
      <w:r w:rsidR="000C486C">
        <w:rPr>
          <w:szCs w:val="28"/>
        </w:rPr>
        <w:t xml:space="preserve"> Це заслуга шкільної </w:t>
      </w:r>
      <w:proofErr w:type="spellStart"/>
      <w:r w:rsidR="000C486C">
        <w:rPr>
          <w:szCs w:val="28"/>
        </w:rPr>
        <w:t>медсестри</w:t>
      </w:r>
      <w:proofErr w:type="spellEnd"/>
      <w:r w:rsidR="000C486C">
        <w:rPr>
          <w:szCs w:val="28"/>
        </w:rPr>
        <w:t xml:space="preserve"> </w:t>
      </w:r>
      <w:proofErr w:type="spellStart"/>
      <w:r w:rsidR="000C486C">
        <w:rPr>
          <w:szCs w:val="28"/>
        </w:rPr>
        <w:t>Саміло</w:t>
      </w:r>
      <w:proofErr w:type="spellEnd"/>
      <w:r w:rsidR="000C486C">
        <w:rPr>
          <w:szCs w:val="28"/>
        </w:rPr>
        <w:t xml:space="preserve"> Л.М.</w:t>
      </w:r>
    </w:p>
    <w:p w14:paraId="46B67E12" w14:textId="77777777" w:rsidR="003912EB" w:rsidRPr="00B660CD" w:rsidRDefault="003912EB" w:rsidP="003912EB">
      <w:pPr>
        <w:ind w:firstLine="540"/>
        <w:jc w:val="both"/>
        <w:rPr>
          <w:szCs w:val="28"/>
        </w:rPr>
      </w:pPr>
      <w:r w:rsidRPr="00B660CD">
        <w:rPr>
          <w:szCs w:val="28"/>
        </w:rPr>
        <w:t xml:space="preserve">Розроблено та затверджено посадові інструкції, інструкції з охорони праці і безпеки життєдіяльності, правила внутрішнього розпорядку, видано  відповідні накази, налагоджено інструктування учнів у кабінетах фізики, хімії, біології, на уроках фізкультури, трудового навчання, інформатики, "Захист </w:t>
      </w:r>
      <w:r w:rsidR="000D4D53" w:rsidRPr="00B660CD">
        <w:rPr>
          <w:szCs w:val="28"/>
        </w:rPr>
        <w:t>України</w:t>
      </w:r>
      <w:r w:rsidRPr="00B660CD">
        <w:rPr>
          <w:szCs w:val="28"/>
        </w:rPr>
        <w:t>", під час перерв у коридорах, на спортивному майданчику, в їдальні. Ведеться робота щодо  попередження дитячого дорожньо-транспортного травматизму, проведено перевірку опору ізоляції та захисного заземлення в серпні 20</w:t>
      </w:r>
      <w:r w:rsidR="000D4D53" w:rsidRPr="00B660CD">
        <w:rPr>
          <w:szCs w:val="28"/>
        </w:rPr>
        <w:t>2</w:t>
      </w:r>
      <w:r w:rsidR="000C486C">
        <w:rPr>
          <w:szCs w:val="28"/>
        </w:rPr>
        <w:t xml:space="preserve">3 </w:t>
      </w:r>
      <w:r w:rsidRPr="00B660CD">
        <w:rPr>
          <w:szCs w:val="28"/>
        </w:rPr>
        <w:t>року. Дерев’яні конструкції приміщень інтернату та майстерні оброблено вогнезахисною речовиною. На території л</w:t>
      </w:r>
      <w:r w:rsidR="000D4D53" w:rsidRPr="00B660CD">
        <w:rPr>
          <w:szCs w:val="28"/>
        </w:rPr>
        <w:t>і</w:t>
      </w:r>
      <w:r w:rsidR="000D4D53" w:rsidRPr="00B660CD">
        <w:rPr>
          <w:szCs w:val="28"/>
        </w:rPr>
        <w:lastRenderedPageBreak/>
        <w:t>цею</w:t>
      </w:r>
      <w:r w:rsidRPr="00B660CD">
        <w:rPr>
          <w:szCs w:val="28"/>
        </w:rPr>
        <w:t xml:space="preserve"> діє протира</w:t>
      </w:r>
      <w:r w:rsidR="00F168A3" w:rsidRPr="00B660CD">
        <w:rPr>
          <w:szCs w:val="28"/>
        </w:rPr>
        <w:t>д</w:t>
      </w:r>
      <w:r w:rsidRPr="00B660CD">
        <w:rPr>
          <w:szCs w:val="28"/>
        </w:rPr>
        <w:t>іаційне укриття</w:t>
      </w:r>
      <w:r w:rsidR="000C486C">
        <w:rPr>
          <w:szCs w:val="28"/>
        </w:rPr>
        <w:t xml:space="preserve">. Влітку-восени 2023 року виконано внутрішні роботи із проведення електричної мережі; обладнано відмостку; частково відремонтовано вентиляційні отвори та виходи. Це допомогло уникнути </w:t>
      </w:r>
      <w:proofErr w:type="spellStart"/>
      <w:r w:rsidR="000C486C">
        <w:rPr>
          <w:szCs w:val="28"/>
        </w:rPr>
        <w:t>грунтових</w:t>
      </w:r>
      <w:proofErr w:type="spellEnd"/>
      <w:r w:rsidR="000C486C">
        <w:rPr>
          <w:szCs w:val="28"/>
        </w:rPr>
        <w:t xml:space="preserve"> та атмосферних вод, висушити укриття.</w:t>
      </w:r>
      <w:r w:rsidRPr="00B660CD">
        <w:rPr>
          <w:szCs w:val="28"/>
        </w:rPr>
        <w:t xml:space="preserve"> </w:t>
      </w:r>
      <w:r w:rsidR="000C486C">
        <w:rPr>
          <w:szCs w:val="28"/>
        </w:rPr>
        <w:t>А</w:t>
      </w:r>
      <w:r w:rsidRPr="00B660CD">
        <w:rPr>
          <w:szCs w:val="28"/>
        </w:rPr>
        <w:t>ле ще необхідно відремонтувати систему вентиляції, поновити всі системи життєзабезпечення.</w:t>
      </w:r>
      <w:r w:rsidR="000D4D53" w:rsidRPr="00B660CD">
        <w:rPr>
          <w:szCs w:val="28"/>
        </w:rPr>
        <w:t xml:space="preserve"> </w:t>
      </w:r>
    </w:p>
    <w:p w14:paraId="620F59CB" w14:textId="77777777" w:rsidR="003912EB" w:rsidRPr="00B660CD" w:rsidRDefault="003912EB" w:rsidP="003912EB">
      <w:pPr>
        <w:ind w:firstLine="540"/>
        <w:jc w:val="both"/>
        <w:rPr>
          <w:szCs w:val="28"/>
        </w:rPr>
      </w:pPr>
      <w:r w:rsidRPr="00B660CD">
        <w:rPr>
          <w:szCs w:val="28"/>
        </w:rPr>
        <w:t xml:space="preserve">Але, на жаль, не обходиться без травмування учасників </w:t>
      </w:r>
      <w:r w:rsidR="000C486C">
        <w:rPr>
          <w:szCs w:val="28"/>
        </w:rPr>
        <w:t>освітнього</w:t>
      </w:r>
      <w:r w:rsidRPr="00B660CD">
        <w:rPr>
          <w:szCs w:val="28"/>
        </w:rPr>
        <w:t xml:space="preserve"> процесу:</w:t>
      </w:r>
    </w:p>
    <w:p w14:paraId="01F4B81C" w14:textId="77777777" w:rsidR="000D4D53" w:rsidRPr="00B660CD" w:rsidRDefault="000D4D53" w:rsidP="003912EB">
      <w:pPr>
        <w:ind w:firstLine="540"/>
        <w:jc w:val="both"/>
        <w:rPr>
          <w:szCs w:val="28"/>
        </w:rPr>
      </w:pPr>
    </w:p>
    <w:tbl>
      <w:tblPr>
        <w:tblW w:w="10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138"/>
        <w:gridCol w:w="1175"/>
        <w:gridCol w:w="1093"/>
        <w:gridCol w:w="1134"/>
        <w:gridCol w:w="1080"/>
        <w:gridCol w:w="1121"/>
      </w:tblGrid>
      <w:tr w:rsidR="000C486C" w:rsidRPr="00B660CD" w14:paraId="22200F64" w14:textId="77777777" w:rsidTr="000C486C">
        <w:tc>
          <w:tcPr>
            <w:tcW w:w="540" w:type="dxa"/>
            <w:vMerge w:val="restart"/>
          </w:tcPr>
          <w:p w14:paraId="2447CB36" w14:textId="77777777" w:rsidR="000C486C" w:rsidRPr="00B660CD" w:rsidRDefault="000C486C" w:rsidP="00AD2F16">
            <w:pPr>
              <w:jc w:val="both"/>
              <w:rPr>
                <w:szCs w:val="28"/>
              </w:rPr>
            </w:pPr>
            <w:r w:rsidRPr="00B660CD">
              <w:rPr>
                <w:szCs w:val="28"/>
              </w:rPr>
              <w:t>№</w:t>
            </w:r>
          </w:p>
          <w:p w14:paraId="714BA391" w14:textId="77777777" w:rsidR="000C486C" w:rsidRPr="00B660CD" w:rsidRDefault="000C486C" w:rsidP="00AD2F16">
            <w:pPr>
              <w:jc w:val="both"/>
              <w:rPr>
                <w:szCs w:val="28"/>
              </w:rPr>
            </w:pPr>
            <w:r w:rsidRPr="00B660CD">
              <w:rPr>
                <w:szCs w:val="28"/>
              </w:rPr>
              <w:t>з/п</w:t>
            </w:r>
          </w:p>
        </w:tc>
        <w:tc>
          <w:tcPr>
            <w:tcW w:w="4138" w:type="dxa"/>
            <w:vMerge w:val="restart"/>
            <w:vAlign w:val="center"/>
          </w:tcPr>
          <w:p w14:paraId="7DCEF76B" w14:textId="77777777" w:rsidR="000C486C" w:rsidRPr="00B660CD" w:rsidRDefault="000C486C" w:rsidP="00AD2F16">
            <w:pPr>
              <w:jc w:val="center"/>
              <w:rPr>
                <w:szCs w:val="28"/>
              </w:rPr>
            </w:pPr>
            <w:r w:rsidRPr="00B660CD">
              <w:rPr>
                <w:szCs w:val="28"/>
              </w:rPr>
              <w:t>Вид пригод</w:t>
            </w:r>
          </w:p>
        </w:tc>
        <w:tc>
          <w:tcPr>
            <w:tcW w:w="5603" w:type="dxa"/>
            <w:gridSpan w:val="5"/>
          </w:tcPr>
          <w:p w14:paraId="07F6CCEB" w14:textId="77777777" w:rsidR="000C486C" w:rsidRPr="00B660CD" w:rsidRDefault="000C486C" w:rsidP="00AD2F16">
            <w:pPr>
              <w:jc w:val="center"/>
              <w:rPr>
                <w:szCs w:val="28"/>
              </w:rPr>
            </w:pPr>
            <w:r w:rsidRPr="00B660CD">
              <w:rPr>
                <w:szCs w:val="28"/>
              </w:rPr>
              <w:t>Травмовано</w:t>
            </w:r>
          </w:p>
        </w:tc>
      </w:tr>
      <w:tr w:rsidR="000C486C" w:rsidRPr="00B660CD" w14:paraId="6C09E430" w14:textId="77777777" w:rsidTr="000C486C">
        <w:tc>
          <w:tcPr>
            <w:tcW w:w="540" w:type="dxa"/>
            <w:vMerge/>
          </w:tcPr>
          <w:p w14:paraId="42FB35C3" w14:textId="77777777" w:rsidR="000C486C" w:rsidRPr="00B660CD" w:rsidRDefault="000C486C" w:rsidP="00AD2F16">
            <w:pPr>
              <w:jc w:val="both"/>
              <w:rPr>
                <w:szCs w:val="28"/>
              </w:rPr>
            </w:pPr>
          </w:p>
        </w:tc>
        <w:tc>
          <w:tcPr>
            <w:tcW w:w="4138" w:type="dxa"/>
            <w:vMerge/>
          </w:tcPr>
          <w:p w14:paraId="3A4A49CA" w14:textId="77777777" w:rsidR="000C486C" w:rsidRPr="00B660CD" w:rsidRDefault="000C486C" w:rsidP="00AD2F16">
            <w:pPr>
              <w:jc w:val="both"/>
              <w:rPr>
                <w:szCs w:val="28"/>
              </w:rPr>
            </w:pPr>
          </w:p>
        </w:tc>
        <w:tc>
          <w:tcPr>
            <w:tcW w:w="1175" w:type="dxa"/>
          </w:tcPr>
          <w:p w14:paraId="4EFD9CF4" w14:textId="77777777" w:rsidR="000C486C" w:rsidRPr="00B660CD" w:rsidRDefault="000C486C" w:rsidP="000C486C">
            <w:pPr>
              <w:jc w:val="center"/>
              <w:rPr>
                <w:szCs w:val="28"/>
              </w:rPr>
            </w:pPr>
            <w:r w:rsidRPr="00B660CD">
              <w:rPr>
                <w:szCs w:val="28"/>
              </w:rPr>
              <w:t>2019/</w:t>
            </w:r>
          </w:p>
          <w:p w14:paraId="727B1CEC" w14:textId="77777777" w:rsidR="000C486C" w:rsidRPr="00B660CD" w:rsidRDefault="000C486C" w:rsidP="000C486C">
            <w:pPr>
              <w:jc w:val="center"/>
              <w:rPr>
                <w:szCs w:val="28"/>
              </w:rPr>
            </w:pPr>
            <w:r w:rsidRPr="00B660CD">
              <w:rPr>
                <w:szCs w:val="28"/>
              </w:rPr>
              <w:t>2020</w:t>
            </w:r>
          </w:p>
        </w:tc>
        <w:tc>
          <w:tcPr>
            <w:tcW w:w="1093" w:type="dxa"/>
          </w:tcPr>
          <w:p w14:paraId="7811733B" w14:textId="77777777" w:rsidR="000C486C" w:rsidRPr="00B660CD" w:rsidRDefault="000C486C" w:rsidP="000C486C">
            <w:pPr>
              <w:jc w:val="center"/>
              <w:rPr>
                <w:szCs w:val="28"/>
              </w:rPr>
            </w:pPr>
            <w:r w:rsidRPr="00B660CD">
              <w:rPr>
                <w:szCs w:val="28"/>
              </w:rPr>
              <w:t>2020/</w:t>
            </w:r>
          </w:p>
          <w:p w14:paraId="507E950B" w14:textId="77777777" w:rsidR="000C486C" w:rsidRPr="00B660CD" w:rsidRDefault="000C486C" w:rsidP="000C486C">
            <w:pPr>
              <w:jc w:val="center"/>
              <w:rPr>
                <w:szCs w:val="28"/>
              </w:rPr>
            </w:pPr>
            <w:r w:rsidRPr="00B660CD">
              <w:rPr>
                <w:szCs w:val="28"/>
              </w:rPr>
              <w:t>2021</w:t>
            </w:r>
          </w:p>
        </w:tc>
        <w:tc>
          <w:tcPr>
            <w:tcW w:w="1134" w:type="dxa"/>
          </w:tcPr>
          <w:p w14:paraId="2328B584" w14:textId="77777777" w:rsidR="000C486C" w:rsidRDefault="000C486C" w:rsidP="000C486C">
            <w:pPr>
              <w:jc w:val="center"/>
              <w:rPr>
                <w:szCs w:val="28"/>
              </w:rPr>
            </w:pPr>
            <w:r>
              <w:rPr>
                <w:szCs w:val="28"/>
              </w:rPr>
              <w:t>2021/</w:t>
            </w:r>
          </w:p>
          <w:p w14:paraId="6BC85FB8" w14:textId="77777777" w:rsidR="000C486C" w:rsidRPr="00B660CD" w:rsidRDefault="000C486C" w:rsidP="000C486C">
            <w:pPr>
              <w:jc w:val="center"/>
              <w:rPr>
                <w:szCs w:val="28"/>
              </w:rPr>
            </w:pPr>
            <w:r>
              <w:rPr>
                <w:szCs w:val="28"/>
              </w:rPr>
              <w:t>2022</w:t>
            </w:r>
          </w:p>
        </w:tc>
        <w:tc>
          <w:tcPr>
            <w:tcW w:w="1080" w:type="dxa"/>
          </w:tcPr>
          <w:p w14:paraId="010CFCB9" w14:textId="77777777" w:rsidR="000C486C" w:rsidRDefault="000C486C" w:rsidP="000C486C">
            <w:pPr>
              <w:jc w:val="center"/>
              <w:rPr>
                <w:szCs w:val="28"/>
              </w:rPr>
            </w:pPr>
            <w:r>
              <w:rPr>
                <w:szCs w:val="28"/>
              </w:rPr>
              <w:t>2022/</w:t>
            </w:r>
          </w:p>
          <w:p w14:paraId="6A4807D1" w14:textId="77777777" w:rsidR="000C486C" w:rsidRPr="00B660CD" w:rsidRDefault="000C486C" w:rsidP="000C486C">
            <w:pPr>
              <w:jc w:val="center"/>
              <w:rPr>
                <w:szCs w:val="28"/>
              </w:rPr>
            </w:pPr>
            <w:r>
              <w:rPr>
                <w:szCs w:val="28"/>
              </w:rPr>
              <w:t>2023</w:t>
            </w:r>
          </w:p>
        </w:tc>
        <w:tc>
          <w:tcPr>
            <w:tcW w:w="1121" w:type="dxa"/>
          </w:tcPr>
          <w:p w14:paraId="6860C91F" w14:textId="77777777" w:rsidR="000C486C" w:rsidRDefault="000C486C" w:rsidP="00AD2F16">
            <w:pPr>
              <w:jc w:val="center"/>
              <w:rPr>
                <w:szCs w:val="28"/>
              </w:rPr>
            </w:pPr>
            <w:r>
              <w:rPr>
                <w:szCs w:val="28"/>
              </w:rPr>
              <w:t>2023/</w:t>
            </w:r>
          </w:p>
          <w:p w14:paraId="64109AA7" w14:textId="77777777" w:rsidR="000C486C" w:rsidRPr="00B660CD" w:rsidRDefault="000C486C" w:rsidP="00AD2F16">
            <w:pPr>
              <w:jc w:val="center"/>
              <w:rPr>
                <w:szCs w:val="28"/>
              </w:rPr>
            </w:pPr>
            <w:r>
              <w:rPr>
                <w:szCs w:val="28"/>
              </w:rPr>
              <w:t>2024</w:t>
            </w:r>
          </w:p>
        </w:tc>
      </w:tr>
      <w:tr w:rsidR="000C486C" w:rsidRPr="00B660CD" w14:paraId="0647A914" w14:textId="77777777" w:rsidTr="000C486C">
        <w:tc>
          <w:tcPr>
            <w:tcW w:w="540" w:type="dxa"/>
          </w:tcPr>
          <w:p w14:paraId="5283F860" w14:textId="77777777" w:rsidR="000C486C" w:rsidRPr="00B660CD" w:rsidRDefault="000C486C" w:rsidP="00975E58">
            <w:pPr>
              <w:numPr>
                <w:ilvl w:val="0"/>
                <w:numId w:val="3"/>
              </w:numPr>
              <w:jc w:val="both"/>
              <w:rPr>
                <w:szCs w:val="28"/>
              </w:rPr>
            </w:pPr>
          </w:p>
        </w:tc>
        <w:tc>
          <w:tcPr>
            <w:tcW w:w="4138" w:type="dxa"/>
          </w:tcPr>
          <w:p w14:paraId="2BDC6D4B" w14:textId="77777777" w:rsidR="000C486C" w:rsidRPr="00B660CD" w:rsidRDefault="000C486C" w:rsidP="00AD2F16">
            <w:pPr>
              <w:rPr>
                <w:szCs w:val="28"/>
              </w:rPr>
            </w:pPr>
            <w:r w:rsidRPr="00B660CD">
              <w:rPr>
                <w:szCs w:val="28"/>
              </w:rPr>
              <w:t>Урок фізкультури, ігри</w:t>
            </w:r>
          </w:p>
        </w:tc>
        <w:tc>
          <w:tcPr>
            <w:tcW w:w="1175" w:type="dxa"/>
          </w:tcPr>
          <w:p w14:paraId="425997BC" w14:textId="77777777" w:rsidR="000C486C" w:rsidRPr="00B660CD" w:rsidRDefault="000C486C" w:rsidP="000C486C">
            <w:pPr>
              <w:jc w:val="center"/>
              <w:rPr>
                <w:szCs w:val="28"/>
              </w:rPr>
            </w:pPr>
            <w:r w:rsidRPr="00B660CD">
              <w:rPr>
                <w:szCs w:val="28"/>
              </w:rPr>
              <w:t>-</w:t>
            </w:r>
          </w:p>
        </w:tc>
        <w:tc>
          <w:tcPr>
            <w:tcW w:w="1093" w:type="dxa"/>
          </w:tcPr>
          <w:p w14:paraId="021ED7B3" w14:textId="77777777" w:rsidR="000C486C" w:rsidRPr="00B660CD" w:rsidRDefault="000C486C" w:rsidP="000C486C">
            <w:pPr>
              <w:jc w:val="center"/>
              <w:rPr>
                <w:szCs w:val="28"/>
              </w:rPr>
            </w:pPr>
            <w:r w:rsidRPr="00B660CD">
              <w:rPr>
                <w:szCs w:val="28"/>
              </w:rPr>
              <w:t>-</w:t>
            </w:r>
          </w:p>
        </w:tc>
        <w:tc>
          <w:tcPr>
            <w:tcW w:w="1134" w:type="dxa"/>
          </w:tcPr>
          <w:p w14:paraId="74459DAE" w14:textId="77777777" w:rsidR="000C486C" w:rsidRPr="00B660CD" w:rsidRDefault="000C486C" w:rsidP="000C486C">
            <w:pPr>
              <w:jc w:val="center"/>
              <w:rPr>
                <w:szCs w:val="28"/>
              </w:rPr>
            </w:pPr>
            <w:r>
              <w:rPr>
                <w:szCs w:val="28"/>
              </w:rPr>
              <w:t>-</w:t>
            </w:r>
          </w:p>
        </w:tc>
        <w:tc>
          <w:tcPr>
            <w:tcW w:w="1080" w:type="dxa"/>
          </w:tcPr>
          <w:p w14:paraId="2DBF0A22" w14:textId="77777777" w:rsidR="000C486C" w:rsidRPr="00B660CD" w:rsidRDefault="000C486C" w:rsidP="000C486C">
            <w:pPr>
              <w:jc w:val="center"/>
              <w:rPr>
                <w:szCs w:val="28"/>
              </w:rPr>
            </w:pPr>
            <w:r>
              <w:rPr>
                <w:szCs w:val="28"/>
              </w:rPr>
              <w:t>-</w:t>
            </w:r>
          </w:p>
        </w:tc>
        <w:tc>
          <w:tcPr>
            <w:tcW w:w="1121" w:type="dxa"/>
          </w:tcPr>
          <w:p w14:paraId="14F496BE" w14:textId="77777777" w:rsidR="000C486C" w:rsidRPr="00B660CD" w:rsidRDefault="000C486C" w:rsidP="00AD2F16">
            <w:pPr>
              <w:jc w:val="center"/>
              <w:rPr>
                <w:szCs w:val="28"/>
              </w:rPr>
            </w:pPr>
            <w:r>
              <w:rPr>
                <w:szCs w:val="28"/>
              </w:rPr>
              <w:t>-</w:t>
            </w:r>
          </w:p>
        </w:tc>
      </w:tr>
      <w:tr w:rsidR="000C486C" w:rsidRPr="00B660CD" w14:paraId="5093F0D7" w14:textId="77777777" w:rsidTr="000C486C">
        <w:tc>
          <w:tcPr>
            <w:tcW w:w="540" w:type="dxa"/>
          </w:tcPr>
          <w:p w14:paraId="062E24A2" w14:textId="77777777" w:rsidR="000C486C" w:rsidRPr="00B660CD" w:rsidRDefault="000C486C" w:rsidP="00975E58">
            <w:pPr>
              <w:numPr>
                <w:ilvl w:val="0"/>
                <w:numId w:val="3"/>
              </w:numPr>
              <w:jc w:val="both"/>
              <w:rPr>
                <w:szCs w:val="28"/>
              </w:rPr>
            </w:pPr>
          </w:p>
        </w:tc>
        <w:tc>
          <w:tcPr>
            <w:tcW w:w="4138" w:type="dxa"/>
          </w:tcPr>
          <w:p w14:paraId="33400F74" w14:textId="77777777" w:rsidR="000C486C" w:rsidRPr="00B660CD" w:rsidRDefault="000C486C" w:rsidP="00AD2F16">
            <w:pPr>
              <w:rPr>
                <w:szCs w:val="28"/>
              </w:rPr>
            </w:pPr>
            <w:r w:rsidRPr="00B660CD">
              <w:rPr>
                <w:szCs w:val="28"/>
              </w:rPr>
              <w:t>Урок трудового навчання</w:t>
            </w:r>
          </w:p>
        </w:tc>
        <w:tc>
          <w:tcPr>
            <w:tcW w:w="1175" w:type="dxa"/>
          </w:tcPr>
          <w:p w14:paraId="3B9D9C40" w14:textId="77777777" w:rsidR="000C486C" w:rsidRPr="00B660CD" w:rsidRDefault="000C486C" w:rsidP="000C486C">
            <w:pPr>
              <w:jc w:val="center"/>
              <w:rPr>
                <w:szCs w:val="28"/>
              </w:rPr>
            </w:pPr>
            <w:r w:rsidRPr="00B660CD">
              <w:rPr>
                <w:szCs w:val="28"/>
              </w:rPr>
              <w:t>-</w:t>
            </w:r>
          </w:p>
        </w:tc>
        <w:tc>
          <w:tcPr>
            <w:tcW w:w="1093" w:type="dxa"/>
          </w:tcPr>
          <w:p w14:paraId="28800530" w14:textId="77777777" w:rsidR="000C486C" w:rsidRPr="00B660CD" w:rsidRDefault="000C486C" w:rsidP="000C486C">
            <w:pPr>
              <w:jc w:val="center"/>
              <w:rPr>
                <w:szCs w:val="28"/>
              </w:rPr>
            </w:pPr>
            <w:r w:rsidRPr="00B660CD">
              <w:rPr>
                <w:szCs w:val="28"/>
              </w:rPr>
              <w:t>-</w:t>
            </w:r>
          </w:p>
        </w:tc>
        <w:tc>
          <w:tcPr>
            <w:tcW w:w="1134" w:type="dxa"/>
          </w:tcPr>
          <w:p w14:paraId="5253D648" w14:textId="77777777" w:rsidR="000C486C" w:rsidRPr="00B660CD" w:rsidRDefault="000C486C" w:rsidP="000C486C">
            <w:pPr>
              <w:jc w:val="center"/>
              <w:rPr>
                <w:szCs w:val="28"/>
              </w:rPr>
            </w:pPr>
            <w:r>
              <w:rPr>
                <w:szCs w:val="28"/>
              </w:rPr>
              <w:t>-</w:t>
            </w:r>
          </w:p>
        </w:tc>
        <w:tc>
          <w:tcPr>
            <w:tcW w:w="1080" w:type="dxa"/>
          </w:tcPr>
          <w:p w14:paraId="75506BCF" w14:textId="77777777" w:rsidR="000C486C" w:rsidRPr="00B660CD" w:rsidRDefault="000C486C" w:rsidP="000C486C">
            <w:pPr>
              <w:jc w:val="center"/>
              <w:rPr>
                <w:szCs w:val="28"/>
              </w:rPr>
            </w:pPr>
            <w:r>
              <w:rPr>
                <w:szCs w:val="28"/>
              </w:rPr>
              <w:t>-</w:t>
            </w:r>
          </w:p>
        </w:tc>
        <w:tc>
          <w:tcPr>
            <w:tcW w:w="1121" w:type="dxa"/>
          </w:tcPr>
          <w:p w14:paraId="2944D45E" w14:textId="77777777" w:rsidR="000C486C" w:rsidRPr="00B660CD" w:rsidRDefault="000C486C" w:rsidP="00AD2F16">
            <w:pPr>
              <w:jc w:val="center"/>
              <w:rPr>
                <w:szCs w:val="28"/>
              </w:rPr>
            </w:pPr>
            <w:r>
              <w:rPr>
                <w:szCs w:val="28"/>
              </w:rPr>
              <w:t>-</w:t>
            </w:r>
          </w:p>
        </w:tc>
      </w:tr>
      <w:tr w:rsidR="000C486C" w:rsidRPr="00B660CD" w14:paraId="67ABFB2D" w14:textId="77777777" w:rsidTr="000C486C">
        <w:tc>
          <w:tcPr>
            <w:tcW w:w="540" w:type="dxa"/>
          </w:tcPr>
          <w:p w14:paraId="568B4803" w14:textId="77777777" w:rsidR="000C486C" w:rsidRPr="00B660CD" w:rsidRDefault="000C486C" w:rsidP="00975E58">
            <w:pPr>
              <w:numPr>
                <w:ilvl w:val="0"/>
                <w:numId w:val="3"/>
              </w:numPr>
              <w:jc w:val="both"/>
              <w:rPr>
                <w:szCs w:val="28"/>
              </w:rPr>
            </w:pPr>
          </w:p>
        </w:tc>
        <w:tc>
          <w:tcPr>
            <w:tcW w:w="4138" w:type="dxa"/>
          </w:tcPr>
          <w:p w14:paraId="3856881C" w14:textId="77777777" w:rsidR="000C486C" w:rsidRPr="00B660CD" w:rsidRDefault="000C486C" w:rsidP="00AD2F16">
            <w:pPr>
              <w:rPr>
                <w:szCs w:val="28"/>
              </w:rPr>
            </w:pPr>
            <w:r w:rsidRPr="00B660CD">
              <w:rPr>
                <w:szCs w:val="28"/>
              </w:rPr>
              <w:t>Інші види діяльності та перерви</w:t>
            </w:r>
          </w:p>
        </w:tc>
        <w:tc>
          <w:tcPr>
            <w:tcW w:w="1175" w:type="dxa"/>
          </w:tcPr>
          <w:p w14:paraId="6AB07F06" w14:textId="77777777" w:rsidR="000C486C" w:rsidRPr="00B660CD" w:rsidRDefault="000C486C" w:rsidP="000C486C">
            <w:pPr>
              <w:jc w:val="center"/>
              <w:rPr>
                <w:szCs w:val="28"/>
              </w:rPr>
            </w:pPr>
            <w:r w:rsidRPr="00B660CD">
              <w:rPr>
                <w:szCs w:val="28"/>
              </w:rPr>
              <w:t>-</w:t>
            </w:r>
          </w:p>
        </w:tc>
        <w:tc>
          <w:tcPr>
            <w:tcW w:w="1093" w:type="dxa"/>
          </w:tcPr>
          <w:p w14:paraId="1005F5C1" w14:textId="77777777" w:rsidR="000C486C" w:rsidRPr="00B660CD" w:rsidRDefault="000C486C" w:rsidP="000C486C">
            <w:pPr>
              <w:jc w:val="center"/>
              <w:rPr>
                <w:szCs w:val="28"/>
              </w:rPr>
            </w:pPr>
            <w:r w:rsidRPr="00B660CD">
              <w:rPr>
                <w:szCs w:val="28"/>
              </w:rPr>
              <w:t>1</w:t>
            </w:r>
          </w:p>
        </w:tc>
        <w:tc>
          <w:tcPr>
            <w:tcW w:w="1134" w:type="dxa"/>
          </w:tcPr>
          <w:p w14:paraId="4FB1A828" w14:textId="77777777" w:rsidR="000C486C" w:rsidRPr="00B660CD" w:rsidRDefault="000C486C" w:rsidP="000C486C">
            <w:pPr>
              <w:jc w:val="center"/>
              <w:rPr>
                <w:szCs w:val="28"/>
              </w:rPr>
            </w:pPr>
            <w:r>
              <w:rPr>
                <w:szCs w:val="28"/>
              </w:rPr>
              <w:t>-</w:t>
            </w:r>
          </w:p>
        </w:tc>
        <w:tc>
          <w:tcPr>
            <w:tcW w:w="1080" w:type="dxa"/>
          </w:tcPr>
          <w:p w14:paraId="6D8CE577" w14:textId="77777777" w:rsidR="000C486C" w:rsidRPr="00B660CD" w:rsidRDefault="000C486C" w:rsidP="000C486C">
            <w:pPr>
              <w:jc w:val="center"/>
              <w:rPr>
                <w:szCs w:val="28"/>
              </w:rPr>
            </w:pPr>
            <w:r>
              <w:rPr>
                <w:szCs w:val="28"/>
              </w:rPr>
              <w:t>-</w:t>
            </w:r>
          </w:p>
        </w:tc>
        <w:tc>
          <w:tcPr>
            <w:tcW w:w="1121" w:type="dxa"/>
          </w:tcPr>
          <w:p w14:paraId="514BE564" w14:textId="77777777" w:rsidR="000C486C" w:rsidRPr="00B660CD" w:rsidRDefault="000C486C" w:rsidP="00AD2F16">
            <w:pPr>
              <w:jc w:val="center"/>
              <w:rPr>
                <w:szCs w:val="28"/>
              </w:rPr>
            </w:pPr>
            <w:r>
              <w:rPr>
                <w:szCs w:val="28"/>
              </w:rPr>
              <w:t>-</w:t>
            </w:r>
          </w:p>
        </w:tc>
      </w:tr>
      <w:tr w:rsidR="000C486C" w:rsidRPr="00B660CD" w14:paraId="4349D0FE" w14:textId="77777777" w:rsidTr="000C486C">
        <w:tc>
          <w:tcPr>
            <w:tcW w:w="540" w:type="dxa"/>
          </w:tcPr>
          <w:p w14:paraId="4BCFE2FC" w14:textId="77777777" w:rsidR="000C486C" w:rsidRPr="00B660CD" w:rsidRDefault="000C486C" w:rsidP="00AD2F16">
            <w:pPr>
              <w:jc w:val="both"/>
              <w:rPr>
                <w:szCs w:val="28"/>
              </w:rPr>
            </w:pPr>
          </w:p>
        </w:tc>
        <w:tc>
          <w:tcPr>
            <w:tcW w:w="4138" w:type="dxa"/>
          </w:tcPr>
          <w:p w14:paraId="0143BE22" w14:textId="77777777" w:rsidR="000C486C" w:rsidRPr="00B660CD" w:rsidRDefault="000C486C" w:rsidP="00AD2F16">
            <w:pPr>
              <w:rPr>
                <w:szCs w:val="28"/>
              </w:rPr>
            </w:pPr>
            <w:r w:rsidRPr="00B660CD">
              <w:rPr>
                <w:szCs w:val="28"/>
              </w:rPr>
              <w:t>ВСЬОГО:</w:t>
            </w:r>
          </w:p>
        </w:tc>
        <w:tc>
          <w:tcPr>
            <w:tcW w:w="1175" w:type="dxa"/>
          </w:tcPr>
          <w:p w14:paraId="1EE1D700" w14:textId="77777777" w:rsidR="000C486C" w:rsidRPr="00B660CD" w:rsidRDefault="000C486C" w:rsidP="000C486C">
            <w:pPr>
              <w:jc w:val="center"/>
              <w:rPr>
                <w:szCs w:val="28"/>
              </w:rPr>
            </w:pPr>
            <w:r w:rsidRPr="00B660CD">
              <w:rPr>
                <w:szCs w:val="28"/>
              </w:rPr>
              <w:t>0</w:t>
            </w:r>
          </w:p>
        </w:tc>
        <w:tc>
          <w:tcPr>
            <w:tcW w:w="1093" w:type="dxa"/>
          </w:tcPr>
          <w:p w14:paraId="5901DAC4" w14:textId="77777777" w:rsidR="000C486C" w:rsidRPr="00B660CD" w:rsidRDefault="000C486C" w:rsidP="000C486C">
            <w:pPr>
              <w:jc w:val="center"/>
              <w:rPr>
                <w:szCs w:val="28"/>
              </w:rPr>
            </w:pPr>
            <w:r w:rsidRPr="00B660CD">
              <w:rPr>
                <w:szCs w:val="28"/>
              </w:rPr>
              <w:t>1</w:t>
            </w:r>
          </w:p>
        </w:tc>
        <w:tc>
          <w:tcPr>
            <w:tcW w:w="1134" w:type="dxa"/>
          </w:tcPr>
          <w:p w14:paraId="37326649" w14:textId="77777777" w:rsidR="000C486C" w:rsidRPr="00B660CD" w:rsidRDefault="000C486C" w:rsidP="000C486C">
            <w:pPr>
              <w:jc w:val="center"/>
              <w:rPr>
                <w:szCs w:val="28"/>
              </w:rPr>
            </w:pPr>
            <w:r>
              <w:rPr>
                <w:szCs w:val="28"/>
              </w:rPr>
              <w:t>0</w:t>
            </w:r>
          </w:p>
        </w:tc>
        <w:tc>
          <w:tcPr>
            <w:tcW w:w="1080" w:type="dxa"/>
          </w:tcPr>
          <w:p w14:paraId="238ACED8" w14:textId="77777777" w:rsidR="000C486C" w:rsidRPr="00B660CD" w:rsidRDefault="000C486C" w:rsidP="000C486C">
            <w:pPr>
              <w:jc w:val="center"/>
              <w:rPr>
                <w:szCs w:val="28"/>
              </w:rPr>
            </w:pPr>
            <w:r>
              <w:rPr>
                <w:szCs w:val="28"/>
              </w:rPr>
              <w:t>0</w:t>
            </w:r>
          </w:p>
        </w:tc>
        <w:tc>
          <w:tcPr>
            <w:tcW w:w="1121" w:type="dxa"/>
          </w:tcPr>
          <w:p w14:paraId="1F2E0385" w14:textId="77777777" w:rsidR="000C486C" w:rsidRPr="00B660CD" w:rsidRDefault="000C486C" w:rsidP="00AD2F16">
            <w:pPr>
              <w:jc w:val="center"/>
              <w:rPr>
                <w:szCs w:val="28"/>
              </w:rPr>
            </w:pPr>
            <w:r>
              <w:rPr>
                <w:szCs w:val="28"/>
              </w:rPr>
              <w:t>0</w:t>
            </w:r>
          </w:p>
        </w:tc>
      </w:tr>
      <w:tr w:rsidR="000C486C" w:rsidRPr="00B660CD" w14:paraId="3B96A110" w14:textId="77777777" w:rsidTr="000C486C">
        <w:tc>
          <w:tcPr>
            <w:tcW w:w="9160" w:type="dxa"/>
            <w:gridSpan w:val="6"/>
          </w:tcPr>
          <w:p w14:paraId="01E38BA6" w14:textId="77777777" w:rsidR="000C486C" w:rsidRPr="00B660CD" w:rsidRDefault="000C486C" w:rsidP="00AD2F16">
            <w:pPr>
              <w:jc w:val="center"/>
              <w:rPr>
                <w:szCs w:val="28"/>
              </w:rPr>
            </w:pPr>
            <w:r w:rsidRPr="00B660CD">
              <w:rPr>
                <w:szCs w:val="28"/>
              </w:rPr>
              <w:t>Травмовано учнів в позаурочний час</w:t>
            </w:r>
          </w:p>
        </w:tc>
        <w:tc>
          <w:tcPr>
            <w:tcW w:w="1121" w:type="dxa"/>
          </w:tcPr>
          <w:p w14:paraId="11711DF3" w14:textId="77777777" w:rsidR="000C486C" w:rsidRPr="00B660CD" w:rsidRDefault="000C486C" w:rsidP="00AD2F16">
            <w:pPr>
              <w:jc w:val="center"/>
              <w:rPr>
                <w:szCs w:val="28"/>
              </w:rPr>
            </w:pPr>
          </w:p>
        </w:tc>
      </w:tr>
      <w:tr w:rsidR="000C486C" w:rsidRPr="00B660CD" w14:paraId="2B6C02B6" w14:textId="77777777" w:rsidTr="000C486C">
        <w:tc>
          <w:tcPr>
            <w:tcW w:w="540" w:type="dxa"/>
          </w:tcPr>
          <w:p w14:paraId="1CADAC9F" w14:textId="77777777" w:rsidR="000C486C" w:rsidRPr="00B660CD" w:rsidRDefault="000C486C" w:rsidP="00975E58">
            <w:pPr>
              <w:numPr>
                <w:ilvl w:val="0"/>
                <w:numId w:val="4"/>
              </w:numPr>
              <w:jc w:val="both"/>
              <w:rPr>
                <w:szCs w:val="28"/>
              </w:rPr>
            </w:pPr>
          </w:p>
        </w:tc>
        <w:tc>
          <w:tcPr>
            <w:tcW w:w="4138" w:type="dxa"/>
          </w:tcPr>
          <w:p w14:paraId="4DC40004" w14:textId="77777777" w:rsidR="000C486C" w:rsidRPr="00B660CD" w:rsidRDefault="000C486C" w:rsidP="00AD2F16">
            <w:pPr>
              <w:rPr>
                <w:szCs w:val="28"/>
              </w:rPr>
            </w:pPr>
            <w:r w:rsidRPr="00B660CD">
              <w:rPr>
                <w:szCs w:val="28"/>
              </w:rPr>
              <w:t>Побутова травма</w:t>
            </w:r>
          </w:p>
        </w:tc>
        <w:tc>
          <w:tcPr>
            <w:tcW w:w="1175" w:type="dxa"/>
          </w:tcPr>
          <w:p w14:paraId="73417264" w14:textId="77777777" w:rsidR="000C486C" w:rsidRPr="00B660CD" w:rsidRDefault="000C486C" w:rsidP="00687E72">
            <w:pPr>
              <w:jc w:val="center"/>
              <w:rPr>
                <w:szCs w:val="28"/>
              </w:rPr>
            </w:pPr>
            <w:r w:rsidRPr="00B660CD">
              <w:rPr>
                <w:szCs w:val="28"/>
              </w:rPr>
              <w:t>5</w:t>
            </w:r>
          </w:p>
        </w:tc>
        <w:tc>
          <w:tcPr>
            <w:tcW w:w="1093" w:type="dxa"/>
          </w:tcPr>
          <w:p w14:paraId="30CE5779" w14:textId="77777777" w:rsidR="000C486C" w:rsidRPr="00B660CD" w:rsidRDefault="000C486C" w:rsidP="00687E72">
            <w:pPr>
              <w:jc w:val="center"/>
              <w:rPr>
                <w:szCs w:val="28"/>
              </w:rPr>
            </w:pPr>
            <w:r w:rsidRPr="00B660CD">
              <w:rPr>
                <w:szCs w:val="28"/>
              </w:rPr>
              <w:t>4</w:t>
            </w:r>
          </w:p>
        </w:tc>
        <w:tc>
          <w:tcPr>
            <w:tcW w:w="1134" w:type="dxa"/>
          </w:tcPr>
          <w:p w14:paraId="76FE7B38" w14:textId="77777777" w:rsidR="000C486C" w:rsidRPr="00B660CD" w:rsidRDefault="000C486C" w:rsidP="00687E72">
            <w:pPr>
              <w:jc w:val="center"/>
              <w:rPr>
                <w:szCs w:val="28"/>
              </w:rPr>
            </w:pPr>
            <w:r>
              <w:rPr>
                <w:szCs w:val="28"/>
              </w:rPr>
              <w:t>12</w:t>
            </w:r>
          </w:p>
        </w:tc>
        <w:tc>
          <w:tcPr>
            <w:tcW w:w="1080" w:type="dxa"/>
          </w:tcPr>
          <w:p w14:paraId="1BCA1160" w14:textId="77777777" w:rsidR="000C486C" w:rsidRPr="00B660CD" w:rsidRDefault="000C486C" w:rsidP="00687E72">
            <w:pPr>
              <w:jc w:val="center"/>
              <w:rPr>
                <w:szCs w:val="28"/>
              </w:rPr>
            </w:pPr>
            <w:r w:rsidRPr="00106F76">
              <w:rPr>
                <w:szCs w:val="28"/>
              </w:rPr>
              <w:t>5</w:t>
            </w:r>
          </w:p>
        </w:tc>
        <w:tc>
          <w:tcPr>
            <w:tcW w:w="1121" w:type="dxa"/>
          </w:tcPr>
          <w:p w14:paraId="3209576F" w14:textId="77777777" w:rsidR="000C486C" w:rsidRPr="00106F76" w:rsidRDefault="000C486C" w:rsidP="00AD2F16">
            <w:pPr>
              <w:jc w:val="center"/>
              <w:rPr>
                <w:szCs w:val="28"/>
              </w:rPr>
            </w:pPr>
            <w:r>
              <w:rPr>
                <w:szCs w:val="28"/>
              </w:rPr>
              <w:t>5</w:t>
            </w:r>
          </w:p>
        </w:tc>
      </w:tr>
    </w:tbl>
    <w:p w14:paraId="69B0BB3C" w14:textId="77777777" w:rsidR="00A70406" w:rsidRDefault="00A70406" w:rsidP="003912EB">
      <w:pPr>
        <w:ind w:firstLine="540"/>
        <w:jc w:val="both"/>
        <w:rPr>
          <w:szCs w:val="28"/>
        </w:rPr>
      </w:pPr>
    </w:p>
    <w:p w14:paraId="3C0BD2B3" w14:textId="77777777" w:rsidR="003912EB" w:rsidRPr="00B660CD" w:rsidRDefault="003912EB" w:rsidP="003912EB">
      <w:pPr>
        <w:ind w:firstLine="540"/>
        <w:jc w:val="both"/>
        <w:rPr>
          <w:szCs w:val="28"/>
        </w:rPr>
      </w:pPr>
      <w:r w:rsidRPr="00B660CD">
        <w:rPr>
          <w:szCs w:val="28"/>
        </w:rPr>
        <w:t>У 20</w:t>
      </w:r>
      <w:r w:rsidR="00A70406">
        <w:rPr>
          <w:szCs w:val="28"/>
        </w:rPr>
        <w:t>2</w:t>
      </w:r>
      <w:r w:rsidR="000C486C">
        <w:rPr>
          <w:szCs w:val="28"/>
        </w:rPr>
        <w:t>3</w:t>
      </w:r>
      <w:r w:rsidRPr="00B660CD">
        <w:rPr>
          <w:szCs w:val="28"/>
        </w:rPr>
        <w:t>/20</w:t>
      </w:r>
      <w:r w:rsidR="00DD3C22" w:rsidRPr="00B660CD">
        <w:rPr>
          <w:szCs w:val="28"/>
        </w:rPr>
        <w:t>2</w:t>
      </w:r>
      <w:r w:rsidR="000C486C">
        <w:rPr>
          <w:szCs w:val="28"/>
        </w:rPr>
        <w:t>4</w:t>
      </w:r>
      <w:r w:rsidRPr="00B660CD">
        <w:rPr>
          <w:szCs w:val="28"/>
        </w:rPr>
        <w:t xml:space="preserve"> році </w:t>
      </w:r>
      <w:r w:rsidR="00A70406">
        <w:rPr>
          <w:szCs w:val="28"/>
        </w:rPr>
        <w:t>з</w:t>
      </w:r>
      <w:r w:rsidRPr="00B660CD">
        <w:rPr>
          <w:szCs w:val="28"/>
        </w:rPr>
        <w:t>начна увага була приділена проведенню профілактичних бесід, інструктажів</w:t>
      </w:r>
      <w:r w:rsidR="000C486C">
        <w:rPr>
          <w:szCs w:val="28"/>
        </w:rPr>
        <w:t>.</w:t>
      </w:r>
      <w:r w:rsidRPr="00B660CD">
        <w:rPr>
          <w:szCs w:val="28"/>
        </w:rPr>
        <w:t xml:space="preserve"> </w:t>
      </w:r>
      <w:r w:rsidR="00BE799F" w:rsidRPr="00B660CD">
        <w:rPr>
          <w:szCs w:val="28"/>
        </w:rPr>
        <w:t xml:space="preserve">Але </w:t>
      </w:r>
      <w:r w:rsidRPr="00B660CD">
        <w:rPr>
          <w:szCs w:val="28"/>
        </w:rPr>
        <w:t xml:space="preserve"> у 20</w:t>
      </w:r>
      <w:r w:rsidR="00DD3C22" w:rsidRPr="00B660CD">
        <w:rPr>
          <w:szCs w:val="28"/>
        </w:rPr>
        <w:t>2</w:t>
      </w:r>
      <w:r w:rsidR="000C486C">
        <w:rPr>
          <w:szCs w:val="28"/>
        </w:rPr>
        <w:t>4</w:t>
      </w:r>
      <w:r w:rsidRPr="00B660CD">
        <w:rPr>
          <w:szCs w:val="28"/>
        </w:rPr>
        <w:t>/20</w:t>
      </w:r>
      <w:r w:rsidR="00BE799F" w:rsidRPr="00B660CD">
        <w:rPr>
          <w:szCs w:val="28"/>
        </w:rPr>
        <w:t>2</w:t>
      </w:r>
      <w:r w:rsidR="000C486C">
        <w:rPr>
          <w:szCs w:val="28"/>
        </w:rPr>
        <w:t>5</w:t>
      </w:r>
      <w:r w:rsidR="00BE799F" w:rsidRPr="00B660CD">
        <w:rPr>
          <w:szCs w:val="28"/>
        </w:rPr>
        <w:t xml:space="preserve"> </w:t>
      </w:r>
      <w:r w:rsidRPr="00B660CD">
        <w:rPr>
          <w:szCs w:val="28"/>
        </w:rPr>
        <w:t>навчальному році необхідно:</w:t>
      </w:r>
    </w:p>
    <w:p w14:paraId="2C9EF811" w14:textId="77777777" w:rsidR="003912EB" w:rsidRPr="00B660CD" w:rsidRDefault="003912EB" w:rsidP="00975E58">
      <w:pPr>
        <w:numPr>
          <w:ilvl w:val="0"/>
          <w:numId w:val="5"/>
        </w:numPr>
        <w:tabs>
          <w:tab w:val="clear" w:pos="1980"/>
          <w:tab w:val="num" w:pos="-2700"/>
        </w:tabs>
        <w:ind w:left="720"/>
        <w:jc w:val="both"/>
        <w:rPr>
          <w:szCs w:val="28"/>
        </w:rPr>
      </w:pPr>
      <w:r w:rsidRPr="00B660CD">
        <w:rPr>
          <w:szCs w:val="28"/>
        </w:rPr>
        <w:t>приділити увагу викладанню предмет</w:t>
      </w:r>
      <w:r w:rsidR="00687E72">
        <w:rPr>
          <w:szCs w:val="28"/>
        </w:rPr>
        <w:t>ів</w:t>
      </w:r>
      <w:r w:rsidRPr="00B660CD">
        <w:rPr>
          <w:szCs w:val="28"/>
        </w:rPr>
        <w:t xml:space="preserve"> </w:t>
      </w:r>
      <w:r w:rsidR="00687E72">
        <w:rPr>
          <w:szCs w:val="28"/>
        </w:rPr>
        <w:t>"О</w:t>
      </w:r>
      <w:r w:rsidRPr="00B660CD">
        <w:rPr>
          <w:szCs w:val="28"/>
        </w:rPr>
        <w:t>снови здоров’я</w:t>
      </w:r>
      <w:r w:rsidR="00687E72">
        <w:rPr>
          <w:szCs w:val="28"/>
        </w:rPr>
        <w:t>", "Здоров’я, безпека та добробут"</w:t>
      </w:r>
      <w:r w:rsidRPr="00B660CD">
        <w:rPr>
          <w:szCs w:val="28"/>
        </w:rPr>
        <w:t>;</w:t>
      </w:r>
    </w:p>
    <w:p w14:paraId="699F7240" w14:textId="77777777" w:rsidR="003912EB" w:rsidRPr="00B660CD" w:rsidRDefault="003912EB" w:rsidP="00975E58">
      <w:pPr>
        <w:numPr>
          <w:ilvl w:val="0"/>
          <w:numId w:val="5"/>
        </w:numPr>
        <w:tabs>
          <w:tab w:val="clear" w:pos="1980"/>
          <w:tab w:val="num" w:pos="-2700"/>
        </w:tabs>
        <w:ind w:left="720"/>
        <w:jc w:val="both"/>
        <w:rPr>
          <w:b/>
          <w:szCs w:val="28"/>
        </w:rPr>
      </w:pPr>
      <w:r w:rsidRPr="00B660CD">
        <w:rPr>
          <w:szCs w:val="28"/>
        </w:rPr>
        <w:t>продовжити роботу класних керівників з профілактики всіх видів травматизму;</w:t>
      </w:r>
    </w:p>
    <w:p w14:paraId="24EEE56E" w14:textId="77777777" w:rsidR="003912EB" w:rsidRPr="00B660CD" w:rsidRDefault="003912EB" w:rsidP="00975E58">
      <w:pPr>
        <w:numPr>
          <w:ilvl w:val="0"/>
          <w:numId w:val="5"/>
        </w:numPr>
        <w:tabs>
          <w:tab w:val="clear" w:pos="1980"/>
          <w:tab w:val="num" w:pos="-2700"/>
        </w:tabs>
        <w:ind w:left="720"/>
        <w:jc w:val="both"/>
        <w:rPr>
          <w:b/>
          <w:szCs w:val="28"/>
        </w:rPr>
      </w:pPr>
      <w:r w:rsidRPr="00B660CD">
        <w:rPr>
          <w:szCs w:val="28"/>
        </w:rPr>
        <w:t xml:space="preserve">продовжити роз’яснювальну роботу щодо запобігання дитячому травматизму серед учнів та батьків, </w:t>
      </w:r>
      <w:r w:rsidR="000368BD" w:rsidRPr="00B660CD">
        <w:rPr>
          <w:szCs w:val="28"/>
        </w:rPr>
        <w:t xml:space="preserve">продовжити </w:t>
      </w:r>
      <w:r w:rsidRPr="00B660CD">
        <w:rPr>
          <w:szCs w:val="28"/>
        </w:rPr>
        <w:t>ведення відповідної шкільної документації, відобразити тематику бесід у щоденниках учнів.</w:t>
      </w:r>
    </w:p>
    <w:p w14:paraId="7BE4812D" w14:textId="77777777" w:rsidR="003912EB" w:rsidRPr="00B660CD" w:rsidRDefault="000368BD" w:rsidP="003912EB">
      <w:pPr>
        <w:ind w:firstLine="540"/>
        <w:rPr>
          <w:szCs w:val="28"/>
        </w:rPr>
      </w:pPr>
      <w:r w:rsidRPr="00B660CD">
        <w:rPr>
          <w:szCs w:val="28"/>
        </w:rPr>
        <w:t>Ліцей</w:t>
      </w:r>
      <w:r w:rsidR="003912EB" w:rsidRPr="00B660CD">
        <w:rPr>
          <w:szCs w:val="28"/>
        </w:rPr>
        <w:t xml:space="preserve"> повністю укомплектован</w:t>
      </w:r>
      <w:r w:rsidRPr="00B660CD">
        <w:rPr>
          <w:szCs w:val="28"/>
        </w:rPr>
        <w:t>ий</w:t>
      </w:r>
      <w:r w:rsidR="003912EB" w:rsidRPr="00B660CD">
        <w:rPr>
          <w:szCs w:val="28"/>
        </w:rPr>
        <w:t xml:space="preserve"> технічним та обслуговуючим персоналом відповідно до штатного розпису. Всі працівники постійні. Всі добре справляються зі своїми обов’язками, стараючись вкласти душу в підготовку л</w:t>
      </w:r>
      <w:r w:rsidRPr="00B660CD">
        <w:rPr>
          <w:szCs w:val="28"/>
        </w:rPr>
        <w:t>іцею</w:t>
      </w:r>
      <w:r w:rsidR="003912EB" w:rsidRPr="00B660CD">
        <w:rPr>
          <w:szCs w:val="28"/>
        </w:rPr>
        <w:t xml:space="preserve"> до нормального функціонування. </w:t>
      </w:r>
    </w:p>
    <w:p w14:paraId="083CA1D9" w14:textId="77777777" w:rsidR="003912EB" w:rsidRPr="00B660CD" w:rsidRDefault="00A70406" w:rsidP="003912EB">
      <w:pPr>
        <w:ind w:firstLine="540"/>
        <w:rPr>
          <w:szCs w:val="28"/>
        </w:rPr>
      </w:pPr>
      <w:r>
        <w:rPr>
          <w:szCs w:val="28"/>
        </w:rPr>
        <w:t>П</w:t>
      </w:r>
      <w:r w:rsidR="003912EB" w:rsidRPr="00B660CD">
        <w:rPr>
          <w:szCs w:val="28"/>
        </w:rPr>
        <w:t>рофорієнтаційна робота в лі</w:t>
      </w:r>
      <w:r w:rsidR="000368BD" w:rsidRPr="00B660CD">
        <w:rPr>
          <w:szCs w:val="28"/>
        </w:rPr>
        <w:t>цеї</w:t>
      </w:r>
      <w:r w:rsidR="003912EB" w:rsidRPr="00B660CD">
        <w:rPr>
          <w:szCs w:val="28"/>
        </w:rPr>
        <w:t xml:space="preserve"> координувалася практичним психологом та заступником з навчально-виховної роботи.</w:t>
      </w:r>
    </w:p>
    <w:p w14:paraId="1919B71C" w14:textId="77777777" w:rsidR="00A70406" w:rsidRDefault="003912EB" w:rsidP="003912EB">
      <w:pPr>
        <w:ind w:firstLine="540"/>
        <w:jc w:val="both"/>
        <w:rPr>
          <w:szCs w:val="28"/>
        </w:rPr>
      </w:pPr>
      <w:r w:rsidRPr="00B660CD">
        <w:rPr>
          <w:szCs w:val="28"/>
        </w:rPr>
        <w:t xml:space="preserve">Усі навчальні кабінети  укомплектовані шкільними меблями і класною дошкою. Шкільні парти і стільці стандартні, їх розміщення відповідає санітарно-гігієнічним правилам та нормам. </w:t>
      </w:r>
    </w:p>
    <w:p w14:paraId="0A926645" w14:textId="77777777" w:rsidR="00E9140E" w:rsidRDefault="003912EB" w:rsidP="00E9140E">
      <w:pPr>
        <w:ind w:firstLine="540"/>
        <w:jc w:val="both"/>
        <w:rPr>
          <w:szCs w:val="28"/>
        </w:rPr>
      </w:pPr>
      <w:r w:rsidRPr="00B660CD">
        <w:rPr>
          <w:szCs w:val="28"/>
        </w:rPr>
        <w:t xml:space="preserve">Кабінети укомплектовані пересувними партами і стільцями. Це дає можливість учителеві розміщувати меблі таким чином, щоб забезпечити різні режими роботи в класі: груповий, парний, індивідуальний. </w:t>
      </w:r>
    </w:p>
    <w:p w14:paraId="2D6A2847" w14:textId="77777777" w:rsidR="00E9140E" w:rsidRPr="00B660CD" w:rsidRDefault="00E9140E" w:rsidP="00E9140E">
      <w:pPr>
        <w:ind w:firstLine="540"/>
        <w:jc w:val="both"/>
        <w:rPr>
          <w:szCs w:val="28"/>
        </w:rPr>
      </w:pPr>
      <w:r w:rsidRPr="00B660CD">
        <w:rPr>
          <w:szCs w:val="28"/>
        </w:rPr>
        <w:t>Розподіл та збереження засобів навчання здійснюється згідно з темами, класами та розділами навчальних програм.</w:t>
      </w:r>
    </w:p>
    <w:p w14:paraId="5C980302" w14:textId="77777777" w:rsidR="003912EB" w:rsidRPr="00B660CD" w:rsidRDefault="003912EB" w:rsidP="003912EB">
      <w:pPr>
        <w:ind w:firstLine="540"/>
        <w:jc w:val="both"/>
        <w:rPr>
          <w:szCs w:val="28"/>
        </w:rPr>
      </w:pPr>
      <w:r w:rsidRPr="00B660CD">
        <w:rPr>
          <w:szCs w:val="28"/>
        </w:rPr>
        <w:t>У лі</w:t>
      </w:r>
      <w:r w:rsidR="000368BD" w:rsidRPr="00B660CD">
        <w:rPr>
          <w:szCs w:val="28"/>
        </w:rPr>
        <w:t>цеї</w:t>
      </w:r>
      <w:r w:rsidRPr="00B660CD">
        <w:rPr>
          <w:szCs w:val="28"/>
        </w:rPr>
        <w:t xml:space="preserve"> є спортивни</w:t>
      </w:r>
      <w:r w:rsidR="00DD3C22" w:rsidRPr="00B660CD">
        <w:rPr>
          <w:szCs w:val="28"/>
        </w:rPr>
        <w:t>й</w:t>
      </w:r>
      <w:r w:rsidRPr="00B660CD">
        <w:rPr>
          <w:szCs w:val="28"/>
        </w:rPr>
        <w:t xml:space="preserve"> майданчик, на як</w:t>
      </w:r>
      <w:r w:rsidR="00DD3C22" w:rsidRPr="00B660CD">
        <w:rPr>
          <w:szCs w:val="28"/>
        </w:rPr>
        <w:t>ому</w:t>
      </w:r>
      <w:r w:rsidRPr="00B660CD">
        <w:rPr>
          <w:szCs w:val="28"/>
        </w:rPr>
        <w:t xml:space="preserve"> розміщені: мале футбольне поле</w:t>
      </w:r>
      <w:r w:rsidR="00DD3C22" w:rsidRPr="00B660CD">
        <w:rPr>
          <w:szCs w:val="28"/>
        </w:rPr>
        <w:t xml:space="preserve"> зі штучним покриттям</w:t>
      </w:r>
      <w:r w:rsidRPr="00B660CD">
        <w:rPr>
          <w:szCs w:val="28"/>
        </w:rPr>
        <w:t>, бігові доріжки, яма для стрибків у довжину, спортивне містечко</w:t>
      </w:r>
      <w:r w:rsidR="000368BD" w:rsidRPr="00B660CD">
        <w:rPr>
          <w:szCs w:val="28"/>
        </w:rPr>
        <w:t>, майданчик з вуличними тренажерами</w:t>
      </w:r>
      <w:r w:rsidRPr="00B660CD">
        <w:rPr>
          <w:szCs w:val="28"/>
        </w:rPr>
        <w:t>.</w:t>
      </w:r>
    </w:p>
    <w:p w14:paraId="4EB84E0D" w14:textId="77777777" w:rsidR="00BE799F" w:rsidRPr="00B660CD" w:rsidRDefault="003912EB" w:rsidP="003912EB">
      <w:pPr>
        <w:ind w:firstLine="540"/>
        <w:jc w:val="both"/>
        <w:rPr>
          <w:szCs w:val="28"/>
        </w:rPr>
      </w:pPr>
      <w:r w:rsidRPr="00B660CD">
        <w:rPr>
          <w:szCs w:val="28"/>
        </w:rPr>
        <w:lastRenderedPageBreak/>
        <w:t>Трудове навчання повинно проходити у майстерні</w:t>
      </w:r>
      <w:r w:rsidR="00DD3C22" w:rsidRPr="00B660CD">
        <w:rPr>
          <w:szCs w:val="28"/>
        </w:rPr>
        <w:t>,</w:t>
      </w:r>
      <w:r w:rsidRPr="00B660CD">
        <w:rPr>
          <w:szCs w:val="28"/>
        </w:rPr>
        <w:t xml:space="preserve">  </w:t>
      </w:r>
      <w:r w:rsidR="00E9140E">
        <w:rPr>
          <w:szCs w:val="28"/>
        </w:rPr>
        <w:t>але зараз це приміщення не використовується, тому що потребує ремонту</w:t>
      </w:r>
      <w:r w:rsidR="000368BD" w:rsidRPr="00B660CD">
        <w:rPr>
          <w:szCs w:val="28"/>
        </w:rPr>
        <w:t>.</w:t>
      </w:r>
      <w:r w:rsidRPr="00B660CD">
        <w:rPr>
          <w:szCs w:val="28"/>
        </w:rPr>
        <w:t xml:space="preserve"> </w:t>
      </w:r>
    </w:p>
    <w:p w14:paraId="0F9718E6" w14:textId="77777777" w:rsidR="003912EB" w:rsidRPr="00B660CD" w:rsidRDefault="000368BD" w:rsidP="000368BD">
      <w:pPr>
        <w:ind w:firstLine="709"/>
        <w:rPr>
          <w:szCs w:val="28"/>
        </w:rPr>
      </w:pPr>
      <w:r w:rsidRPr="00B660CD">
        <w:rPr>
          <w:szCs w:val="28"/>
        </w:rPr>
        <w:t>Ліцей</w:t>
      </w:r>
      <w:r w:rsidR="003912EB" w:rsidRPr="00B660CD">
        <w:rPr>
          <w:szCs w:val="28"/>
        </w:rPr>
        <w:t xml:space="preserve"> забезпечен</w:t>
      </w:r>
      <w:r w:rsidRPr="00B660CD">
        <w:rPr>
          <w:szCs w:val="28"/>
        </w:rPr>
        <w:t>ий</w:t>
      </w:r>
      <w:r w:rsidR="003912EB" w:rsidRPr="00B660CD">
        <w:rPr>
          <w:szCs w:val="28"/>
        </w:rPr>
        <w:t xml:space="preserve"> навчально-методичною літературою відповідно до вимог навчальних програм через подання заявок на підручники до відділу освіти</w:t>
      </w:r>
      <w:r w:rsidRPr="00B660CD">
        <w:rPr>
          <w:szCs w:val="28"/>
        </w:rPr>
        <w:t xml:space="preserve"> та</w:t>
      </w:r>
      <w:r w:rsidR="003912EB" w:rsidRPr="00B660CD">
        <w:rPr>
          <w:szCs w:val="28"/>
        </w:rPr>
        <w:t xml:space="preserve"> проведення передплати фахових видань за позабюджетні та власні кошти вчителів.</w:t>
      </w:r>
    </w:p>
    <w:p w14:paraId="32A2F0AB" w14:textId="77777777" w:rsidR="003912EB" w:rsidRPr="00B660CD" w:rsidRDefault="003912EB" w:rsidP="003912EB">
      <w:pPr>
        <w:jc w:val="both"/>
        <w:rPr>
          <w:szCs w:val="28"/>
        </w:rPr>
      </w:pPr>
      <w:r w:rsidRPr="00B660CD">
        <w:rPr>
          <w:szCs w:val="28"/>
        </w:rPr>
        <w:tab/>
        <w:t>Навчально-методичною літературою вчителі л</w:t>
      </w:r>
      <w:r w:rsidR="00CC6160" w:rsidRPr="00B660CD">
        <w:rPr>
          <w:szCs w:val="28"/>
        </w:rPr>
        <w:t>іцею</w:t>
      </w:r>
      <w:r w:rsidRPr="00B660CD">
        <w:rPr>
          <w:szCs w:val="28"/>
        </w:rPr>
        <w:t xml:space="preserve"> користуються через бібліотеку</w:t>
      </w:r>
      <w:r w:rsidR="000C486C">
        <w:rPr>
          <w:szCs w:val="28"/>
        </w:rPr>
        <w:t>,</w:t>
      </w:r>
      <w:r w:rsidRPr="00B660CD">
        <w:rPr>
          <w:szCs w:val="28"/>
        </w:rPr>
        <w:t xml:space="preserve">  власні придбання</w:t>
      </w:r>
      <w:r w:rsidR="000C486C">
        <w:rPr>
          <w:szCs w:val="28"/>
        </w:rPr>
        <w:t>, широко використовують Інтернет-джерела.</w:t>
      </w:r>
    </w:p>
    <w:p w14:paraId="2FF7A40B" w14:textId="77777777" w:rsidR="003912EB" w:rsidRPr="00B660CD" w:rsidRDefault="003912EB" w:rsidP="003912EB">
      <w:pPr>
        <w:jc w:val="both"/>
        <w:rPr>
          <w:szCs w:val="28"/>
        </w:rPr>
      </w:pPr>
      <w:r w:rsidRPr="00B660CD">
        <w:rPr>
          <w:szCs w:val="28"/>
        </w:rPr>
        <w:tab/>
        <w:t xml:space="preserve">З метою активізації </w:t>
      </w:r>
      <w:r w:rsidR="00CC6160" w:rsidRPr="00B660CD">
        <w:rPr>
          <w:szCs w:val="28"/>
        </w:rPr>
        <w:t>освітнього</w:t>
      </w:r>
      <w:r w:rsidRPr="00B660CD">
        <w:rPr>
          <w:szCs w:val="28"/>
        </w:rPr>
        <w:t xml:space="preserve"> процесу з предмету кожен вчитель має добірку методичних матеріалів, придбаних за власні кошти.</w:t>
      </w:r>
    </w:p>
    <w:p w14:paraId="4A5CFE41" w14:textId="77777777" w:rsidR="003912EB" w:rsidRPr="00B660CD" w:rsidRDefault="003912EB" w:rsidP="003912EB">
      <w:pPr>
        <w:jc w:val="both"/>
        <w:rPr>
          <w:szCs w:val="28"/>
        </w:rPr>
      </w:pPr>
      <w:r w:rsidRPr="00B660CD">
        <w:rPr>
          <w:szCs w:val="28"/>
        </w:rPr>
        <w:tab/>
        <w:t>З метою пропаганди книги систематично організовуються тематичні книжкові виставки художньої та методичної літератури.</w:t>
      </w:r>
    </w:p>
    <w:p w14:paraId="6C92EFA8" w14:textId="77777777" w:rsidR="003912EB" w:rsidRPr="00B660CD" w:rsidRDefault="003912EB" w:rsidP="003912EB">
      <w:pPr>
        <w:jc w:val="both"/>
        <w:rPr>
          <w:szCs w:val="28"/>
        </w:rPr>
      </w:pPr>
      <w:r w:rsidRPr="00B660CD">
        <w:rPr>
          <w:szCs w:val="28"/>
        </w:rPr>
        <w:tab/>
        <w:t>І учням, і педагогічному колективу надається бібліотечно-бібліографічна допомога, огляд методичних видань, новинок у періодиці, цікавої художньої літератури. Такі інформування здійснюються як у груповій, так і в індивідуальній формі.</w:t>
      </w:r>
    </w:p>
    <w:p w14:paraId="5C00FD63" w14:textId="77777777" w:rsidR="003912EB" w:rsidRPr="00B660CD" w:rsidRDefault="003912EB" w:rsidP="003912EB">
      <w:pPr>
        <w:jc w:val="both"/>
        <w:rPr>
          <w:szCs w:val="28"/>
        </w:rPr>
      </w:pPr>
      <w:r w:rsidRPr="00B660CD">
        <w:rPr>
          <w:szCs w:val="28"/>
        </w:rPr>
        <w:tab/>
        <w:t>Активно співпрацює бібліотечно-інформаційний центр з педагогом-організатором та вчителями-</w:t>
      </w:r>
      <w:proofErr w:type="spellStart"/>
      <w:r w:rsidRPr="00B660CD">
        <w:rPr>
          <w:szCs w:val="28"/>
        </w:rPr>
        <w:t>предметниками</w:t>
      </w:r>
      <w:proofErr w:type="spellEnd"/>
      <w:r w:rsidRPr="00B660CD">
        <w:rPr>
          <w:szCs w:val="28"/>
        </w:rPr>
        <w:t xml:space="preserve">. </w:t>
      </w:r>
      <w:r w:rsidR="00CC6160" w:rsidRPr="00B660CD">
        <w:rPr>
          <w:szCs w:val="28"/>
        </w:rPr>
        <w:t>Завідувачкою б</w:t>
      </w:r>
      <w:r w:rsidRPr="00B660CD">
        <w:rPr>
          <w:szCs w:val="28"/>
        </w:rPr>
        <w:t>ібліотек</w:t>
      </w:r>
      <w:r w:rsidR="00CC6160" w:rsidRPr="00B660CD">
        <w:rPr>
          <w:szCs w:val="28"/>
        </w:rPr>
        <w:t>и</w:t>
      </w:r>
      <w:r w:rsidRPr="00B660CD">
        <w:rPr>
          <w:szCs w:val="28"/>
        </w:rPr>
        <w:t xml:space="preserve"> проводиться підготовка до відзначення ювілейних дат, організовуються тематичні виставки. Вивчаються читацькі </w:t>
      </w:r>
      <w:r w:rsidR="00CC6160" w:rsidRPr="00B660CD">
        <w:rPr>
          <w:szCs w:val="28"/>
        </w:rPr>
        <w:t>запити</w:t>
      </w:r>
      <w:r w:rsidRPr="00B660CD">
        <w:rPr>
          <w:szCs w:val="28"/>
        </w:rPr>
        <w:t xml:space="preserve"> учнів, проводиться індивідуальна робота з обдарованими дітьми.</w:t>
      </w:r>
    </w:p>
    <w:p w14:paraId="2D059476" w14:textId="77777777" w:rsidR="003912EB" w:rsidRPr="00185358" w:rsidRDefault="00AB35C3" w:rsidP="00CC6160">
      <w:pPr>
        <w:ind w:firstLine="709"/>
        <w:rPr>
          <w:szCs w:val="28"/>
        </w:rPr>
      </w:pPr>
      <w:r w:rsidRPr="00185358">
        <w:rPr>
          <w:szCs w:val="28"/>
        </w:rPr>
        <w:t>У жовтні проведено місячник</w:t>
      </w:r>
      <w:r w:rsidRPr="00185358">
        <w:rPr>
          <w:i/>
          <w:szCs w:val="28"/>
        </w:rPr>
        <w:t xml:space="preserve"> </w:t>
      </w:r>
      <w:r w:rsidR="00114EAE" w:rsidRPr="00185358">
        <w:rPr>
          <w:rStyle w:val="af5"/>
          <w:bCs/>
          <w:i w:val="0"/>
        </w:rPr>
        <w:t>"</w:t>
      </w:r>
      <w:r w:rsidR="00A70406" w:rsidRPr="00185358">
        <w:t xml:space="preserve"> </w:t>
      </w:r>
      <w:r w:rsidR="00185358" w:rsidRPr="00185358">
        <w:rPr>
          <w:bCs/>
          <w:szCs w:val="28"/>
        </w:rPr>
        <w:t>В</w:t>
      </w:r>
      <w:r w:rsidR="000C486C">
        <w:rPr>
          <w:bCs/>
          <w:szCs w:val="28"/>
        </w:rPr>
        <w:t>ірю в майбутнє твоє, Україно</w:t>
      </w:r>
      <w:r w:rsidR="00185358" w:rsidRPr="00185358">
        <w:rPr>
          <w:bCs/>
          <w:szCs w:val="28"/>
        </w:rPr>
        <w:t>!</w:t>
      </w:r>
      <w:r w:rsidR="00A70406" w:rsidRPr="00185358">
        <w:rPr>
          <w:bCs/>
          <w:kern w:val="36"/>
          <w:szCs w:val="28"/>
        </w:rPr>
        <w:t xml:space="preserve"> </w:t>
      </w:r>
      <w:r w:rsidR="00CC6160" w:rsidRPr="00185358">
        <w:rPr>
          <w:bCs/>
          <w:kern w:val="36"/>
          <w:szCs w:val="28"/>
        </w:rPr>
        <w:t>"</w:t>
      </w:r>
      <w:r w:rsidR="003912EB" w:rsidRPr="00185358">
        <w:rPr>
          <w:szCs w:val="28"/>
        </w:rPr>
        <w:t xml:space="preserve"> </w:t>
      </w:r>
    </w:p>
    <w:p w14:paraId="4A1D3002" w14:textId="77777777" w:rsidR="003912EB" w:rsidRPr="00B660CD" w:rsidRDefault="003912EB" w:rsidP="003912EB">
      <w:pPr>
        <w:jc w:val="both"/>
        <w:rPr>
          <w:szCs w:val="28"/>
        </w:rPr>
      </w:pPr>
      <w:r w:rsidRPr="00B660CD">
        <w:rPr>
          <w:szCs w:val="28"/>
        </w:rPr>
        <w:tab/>
        <w:t>Робота бібліотеки перебуває під постійним контролем адміністрації л</w:t>
      </w:r>
      <w:r w:rsidR="00CC6160" w:rsidRPr="00B660CD">
        <w:rPr>
          <w:szCs w:val="28"/>
        </w:rPr>
        <w:t>іцею</w:t>
      </w:r>
      <w:r w:rsidRPr="00B660CD">
        <w:rPr>
          <w:szCs w:val="28"/>
        </w:rPr>
        <w:t>, систематично заслуховується на нарадах при директору та висвітлюється в наказах по лі</w:t>
      </w:r>
      <w:r w:rsidR="00CC6160" w:rsidRPr="00B660CD">
        <w:rPr>
          <w:szCs w:val="28"/>
        </w:rPr>
        <w:t>цею</w:t>
      </w:r>
      <w:r w:rsidRPr="00B660CD">
        <w:rPr>
          <w:szCs w:val="28"/>
        </w:rPr>
        <w:t>.</w:t>
      </w:r>
    </w:p>
    <w:p w14:paraId="5CC79EF5" w14:textId="77777777" w:rsidR="00A70406" w:rsidRDefault="003912EB" w:rsidP="003912EB">
      <w:pPr>
        <w:jc w:val="both"/>
        <w:rPr>
          <w:szCs w:val="28"/>
        </w:rPr>
      </w:pPr>
      <w:r w:rsidRPr="00B660CD">
        <w:rPr>
          <w:szCs w:val="28"/>
        </w:rPr>
        <w:tab/>
        <w:t>Регламентуюча й облікова документація бібліотеки вед</w:t>
      </w:r>
      <w:r w:rsidR="000C486C">
        <w:rPr>
          <w:szCs w:val="28"/>
        </w:rPr>
        <w:t>е</w:t>
      </w:r>
      <w:r w:rsidRPr="00B660CD">
        <w:rPr>
          <w:szCs w:val="28"/>
        </w:rPr>
        <w:t>ться відповідно до вимог, налагоджено роботу зі збереження та розширення книжкового фонду. Бібліотечний фонд л</w:t>
      </w:r>
      <w:r w:rsidR="00CC6160" w:rsidRPr="00B660CD">
        <w:rPr>
          <w:szCs w:val="28"/>
        </w:rPr>
        <w:t>іцею</w:t>
      </w:r>
      <w:r w:rsidRPr="00B660CD">
        <w:rPr>
          <w:szCs w:val="28"/>
        </w:rPr>
        <w:t xml:space="preserve"> постійно поповнюється</w:t>
      </w:r>
      <w:r w:rsidR="00E9140E">
        <w:rPr>
          <w:szCs w:val="28"/>
        </w:rPr>
        <w:t xml:space="preserve"> за рахунок власних придбань та благодійних подарунків</w:t>
      </w:r>
      <w:r w:rsidR="000C486C">
        <w:rPr>
          <w:szCs w:val="28"/>
        </w:rPr>
        <w:t>, проведення акцій "Подаруй книгу бібліотеці!"</w:t>
      </w:r>
      <w:r w:rsidR="00E9140E">
        <w:rPr>
          <w:szCs w:val="28"/>
        </w:rPr>
        <w:t>.</w:t>
      </w:r>
      <w:r w:rsidRPr="00B660CD">
        <w:rPr>
          <w:szCs w:val="28"/>
        </w:rPr>
        <w:t xml:space="preserve"> </w:t>
      </w:r>
    </w:p>
    <w:p w14:paraId="7129FBDC" w14:textId="77777777" w:rsidR="003912EB" w:rsidRPr="00B660CD" w:rsidRDefault="003912EB" w:rsidP="003912EB">
      <w:pPr>
        <w:jc w:val="both"/>
        <w:rPr>
          <w:szCs w:val="28"/>
        </w:rPr>
      </w:pPr>
      <w:r w:rsidRPr="00B660CD">
        <w:rPr>
          <w:szCs w:val="28"/>
        </w:rPr>
        <w:tab/>
        <w:t xml:space="preserve">Забезпеченість підручниками  складає </w:t>
      </w:r>
      <w:r w:rsidR="005813FA" w:rsidRPr="005813FA">
        <w:rPr>
          <w:szCs w:val="28"/>
        </w:rPr>
        <w:t>97</w:t>
      </w:r>
      <w:r w:rsidRPr="005813FA">
        <w:rPr>
          <w:szCs w:val="28"/>
        </w:rPr>
        <w:t xml:space="preserve"> %</w:t>
      </w:r>
      <w:r w:rsidRPr="00B660CD">
        <w:rPr>
          <w:szCs w:val="28"/>
        </w:rPr>
        <w:t xml:space="preserve">, так як учні </w:t>
      </w:r>
      <w:r w:rsidR="00E9140E">
        <w:rPr>
          <w:szCs w:val="28"/>
        </w:rPr>
        <w:t>5</w:t>
      </w:r>
      <w:r w:rsidR="008748AE">
        <w:rPr>
          <w:szCs w:val="28"/>
        </w:rPr>
        <w:t xml:space="preserve"> </w:t>
      </w:r>
      <w:r w:rsidR="00E9140E">
        <w:rPr>
          <w:szCs w:val="28"/>
        </w:rPr>
        <w:t xml:space="preserve">класу забезпечені </w:t>
      </w:r>
      <w:r w:rsidR="008748AE">
        <w:rPr>
          <w:szCs w:val="28"/>
        </w:rPr>
        <w:t>на 75%, а учні 6 класу на 92%</w:t>
      </w:r>
      <w:r w:rsidRPr="00B660CD">
        <w:rPr>
          <w:szCs w:val="28"/>
        </w:rPr>
        <w:t>.</w:t>
      </w:r>
    </w:p>
    <w:p w14:paraId="72B02579" w14:textId="77777777" w:rsidR="003912EB" w:rsidRPr="00B660CD" w:rsidRDefault="003912EB" w:rsidP="003912EB">
      <w:pPr>
        <w:jc w:val="both"/>
        <w:rPr>
          <w:szCs w:val="28"/>
        </w:rPr>
      </w:pPr>
      <w:r w:rsidRPr="00B660CD">
        <w:rPr>
          <w:color w:val="FF0000"/>
          <w:szCs w:val="28"/>
        </w:rPr>
        <w:tab/>
      </w:r>
      <w:r w:rsidRPr="00B660CD">
        <w:rPr>
          <w:szCs w:val="28"/>
        </w:rPr>
        <w:t>Книжковий фонд на 1 січня 20</w:t>
      </w:r>
      <w:r w:rsidR="00114EAE" w:rsidRPr="00B660CD">
        <w:rPr>
          <w:szCs w:val="28"/>
        </w:rPr>
        <w:t>2</w:t>
      </w:r>
      <w:r w:rsidR="009F3495">
        <w:rPr>
          <w:szCs w:val="28"/>
        </w:rPr>
        <w:t>4</w:t>
      </w:r>
      <w:r w:rsidRPr="00B660CD">
        <w:rPr>
          <w:szCs w:val="28"/>
        </w:rPr>
        <w:t xml:space="preserve"> року :</w:t>
      </w:r>
    </w:p>
    <w:p w14:paraId="6A9A8B37" w14:textId="77777777" w:rsidR="003912EB" w:rsidRPr="00B660CD" w:rsidRDefault="003912EB" w:rsidP="003912EB">
      <w:pPr>
        <w:ind w:left="2880"/>
        <w:jc w:val="both"/>
        <w:rPr>
          <w:szCs w:val="28"/>
        </w:rPr>
      </w:pPr>
      <w:r w:rsidRPr="00B660CD">
        <w:rPr>
          <w:szCs w:val="28"/>
        </w:rPr>
        <w:t xml:space="preserve">Підручники – </w:t>
      </w:r>
      <w:r w:rsidR="005813FA" w:rsidRPr="005813FA">
        <w:rPr>
          <w:szCs w:val="28"/>
        </w:rPr>
        <w:t>4405</w:t>
      </w:r>
      <w:r w:rsidRPr="00B660CD">
        <w:rPr>
          <w:szCs w:val="28"/>
        </w:rPr>
        <w:t xml:space="preserve"> примірників </w:t>
      </w:r>
    </w:p>
    <w:p w14:paraId="45DBAB5A" w14:textId="77777777" w:rsidR="003912EB" w:rsidRPr="00B660CD" w:rsidRDefault="003912EB" w:rsidP="003912EB">
      <w:pPr>
        <w:ind w:left="2880"/>
        <w:jc w:val="both"/>
        <w:rPr>
          <w:szCs w:val="28"/>
        </w:rPr>
      </w:pPr>
      <w:r w:rsidRPr="00B660CD">
        <w:rPr>
          <w:szCs w:val="28"/>
        </w:rPr>
        <w:t xml:space="preserve">Художня та методична література – </w:t>
      </w:r>
      <w:r w:rsidRPr="005813FA">
        <w:rPr>
          <w:szCs w:val="28"/>
        </w:rPr>
        <w:t>1</w:t>
      </w:r>
      <w:r w:rsidR="007012D8" w:rsidRPr="005813FA">
        <w:rPr>
          <w:szCs w:val="28"/>
        </w:rPr>
        <w:t>30</w:t>
      </w:r>
      <w:r w:rsidR="0085749C" w:rsidRPr="005813FA">
        <w:rPr>
          <w:szCs w:val="28"/>
        </w:rPr>
        <w:t>9</w:t>
      </w:r>
      <w:r w:rsidR="005813FA" w:rsidRPr="005813FA">
        <w:rPr>
          <w:szCs w:val="28"/>
        </w:rPr>
        <w:t>9</w:t>
      </w:r>
      <w:r w:rsidRPr="00B660CD">
        <w:rPr>
          <w:szCs w:val="28"/>
        </w:rPr>
        <w:t xml:space="preserve"> примірників</w:t>
      </w:r>
    </w:p>
    <w:p w14:paraId="17496487" w14:textId="77777777" w:rsidR="003912EB" w:rsidRPr="00B660CD" w:rsidRDefault="003912EB" w:rsidP="003912EB">
      <w:pPr>
        <w:ind w:firstLine="540"/>
        <w:jc w:val="both"/>
        <w:rPr>
          <w:szCs w:val="28"/>
        </w:rPr>
      </w:pPr>
      <w:r w:rsidRPr="00B660CD">
        <w:rPr>
          <w:szCs w:val="28"/>
        </w:rPr>
        <w:t>Фінансове забезпечення діяльності л</w:t>
      </w:r>
      <w:r w:rsidR="0085749C" w:rsidRPr="00B660CD">
        <w:rPr>
          <w:szCs w:val="28"/>
        </w:rPr>
        <w:t>іцею</w:t>
      </w:r>
      <w:r w:rsidRPr="00B660CD">
        <w:rPr>
          <w:szCs w:val="28"/>
        </w:rPr>
        <w:t xml:space="preserve"> здійснюється через централізовану бухгалтерію  відділу освіти</w:t>
      </w:r>
      <w:r w:rsidR="007012D8">
        <w:rPr>
          <w:szCs w:val="28"/>
        </w:rPr>
        <w:t xml:space="preserve"> </w:t>
      </w:r>
      <w:r w:rsidRPr="00B660CD">
        <w:rPr>
          <w:szCs w:val="28"/>
        </w:rPr>
        <w:t xml:space="preserve">Краснокутської </w:t>
      </w:r>
      <w:r w:rsidR="0085749C" w:rsidRPr="00B660CD">
        <w:rPr>
          <w:szCs w:val="28"/>
        </w:rPr>
        <w:t>селищної ради</w:t>
      </w:r>
      <w:r w:rsidRPr="00B660CD">
        <w:rPr>
          <w:szCs w:val="28"/>
        </w:rPr>
        <w:t>. Фінансування проводиться за рахунок коштів державного та місцевого бюджету.</w:t>
      </w:r>
    </w:p>
    <w:p w14:paraId="75A257CC" w14:textId="77777777" w:rsidR="0085749C" w:rsidRPr="00B660CD" w:rsidRDefault="003912EB" w:rsidP="003912EB">
      <w:pPr>
        <w:ind w:firstLine="540"/>
        <w:jc w:val="both"/>
        <w:rPr>
          <w:szCs w:val="28"/>
        </w:rPr>
      </w:pPr>
      <w:r w:rsidRPr="00B660CD">
        <w:rPr>
          <w:szCs w:val="28"/>
        </w:rPr>
        <w:t>Використання державних коштів відбувається в межах фінансування та штатного розпису. Штатний розпис на 01.0</w:t>
      </w:r>
      <w:r w:rsidR="009F3495">
        <w:rPr>
          <w:szCs w:val="28"/>
        </w:rPr>
        <w:t>4</w:t>
      </w:r>
      <w:r w:rsidRPr="00B660CD">
        <w:rPr>
          <w:szCs w:val="28"/>
        </w:rPr>
        <w:t>.20</w:t>
      </w:r>
      <w:r w:rsidR="00114EAE" w:rsidRPr="00B660CD">
        <w:rPr>
          <w:szCs w:val="28"/>
        </w:rPr>
        <w:t>2</w:t>
      </w:r>
      <w:r w:rsidR="009F3495">
        <w:rPr>
          <w:szCs w:val="28"/>
        </w:rPr>
        <w:t>4</w:t>
      </w:r>
      <w:r w:rsidRPr="00B660CD">
        <w:rPr>
          <w:szCs w:val="28"/>
        </w:rPr>
        <w:t xml:space="preserve">  року затверджений в загальній кількості </w:t>
      </w:r>
      <w:r w:rsidR="00E9140E">
        <w:rPr>
          <w:szCs w:val="28"/>
        </w:rPr>
        <w:t>5</w:t>
      </w:r>
      <w:r w:rsidR="009F3495">
        <w:rPr>
          <w:szCs w:val="28"/>
        </w:rPr>
        <w:t>3</w:t>
      </w:r>
      <w:r w:rsidR="007012D8">
        <w:rPr>
          <w:szCs w:val="28"/>
        </w:rPr>
        <w:t>,</w:t>
      </w:r>
      <w:r w:rsidR="009F3495">
        <w:rPr>
          <w:szCs w:val="28"/>
        </w:rPr>
        <w:t>47</w:t>
      </w:r>
      <w:r w:rsidR="005548B3" w:rsidRPr="00B660CD">
        <w:rPr>
          <w:szCs w:val="28"/>
        </w:rPr>
        <w:t xml:space="preserve"> одиниць</w:t>
      </w:r>
      <w:r w:rsidRPr="00B660CD">
        <w:rPr>
          <w:szCs w:val="28"/>
        </w:rPr>
        <w:t>.</w:t>
      </w:r>
      <w:r w:rsidR="005548B3" w:rsidRPr="00B660CD">
        <w:rPr>
          <w:szCs w:val="28"/>
        </w:rPr>
        <w:t xml:space="preserve"> </w:t>
      </w:r>
    </w:p>
    <w:p w14:paraId="700F1542" w14:textId="77777777" w:rsidR="003912EB" w:rsidRPr="00B660CD" w:rsidRDefault="003912EB" w:rsidP="003912EB">
      <w:pPr>
        <w:ind w:firstLine="540"/>
        <w:jc w:val="both"/>
        <w:rPr>
          <w:szCs w:val="28"/>
        </w:rPr>
      </w:pPr>
      <w:r w:rsidRPr="00B660CD">
        <w:rPr>
          <w:szCs w:val="28"/>
        </w:rPr>
        <w:t>Фонд заробітної плати на 20</w:t>
      </w:r>
      <w:r w:rsidR="00114EAE" w:rsidRPr="00B660CD">
        <w:rPr>
          <w:szCs w:val="28"/>
        </w:rPr>
        <w:t>2</w:t>
      </w:r>
      <w:r w:rsidR="009F3495">
        <w:rPr>
          <w:szCs w:val="28"/>
        </w:rPr>
        <w:t>4</w:t>
      </w:r>
      <w:r w:rsidR="005548B3" w:rsidRPr="00B660CD">
        <w:rPr>
          <w:szCs w:val="28"/>
        </w:rPr>
        <w:t xml:space="preserve"> </w:t>
      </w:r>
      <w:r w:rsidRPr="00B660CD">
        <w:rPr>
          <w:szCs w:val="28"/>
        </w:rPr>
        <w:t xml:space="preserve">рік становить </w:t>
      </w:r>
      <w:r w:rsidR="00E9140E">
        <w:rPr>
          <w:szCs w:val="28"/>
        </w:rPr>
        <w:t>5</w:t>
      </w:r>
      <w:r w:rsidR="009F3495">
        <w:rPr>
          <w:szCs w:val="28"/>
        </w:rPr>
        <w:t>154283</w:t>
      </w:r>
      <w:r w:rsidR="007C6C7B" w:rsidRPr="00B660CD">
        <w:rPr>
          <w:szCs w:val="28"/>
        </w:rPr>
        <w:t>,</w:t>
      </w:r>
      <w:r w:rsidR="00192FCE" w:rsidRPr="00B660CD">
        <w:rPr>
          <w:szCs w:val="28"/>
        </w:rPr>
        <w:t>0</w:t>
      </w:r>
      <w:r w:rsidRPr="00B660CD">
        <w:rPr>
          <w:szCs w:val="28"/>
        </w:rPr>
        <w:t>0 грн.</w:t>
      </w:r>
    </w:p>
    <w:p w14:paraId="0DAF7167" w14:textId="77777777" w:rsidR="003912EB" w:rsidRPr="00B660CD" w:rsidRDefault="003912EB" w:rsidP="003912EB">
      <w:pPr>
        <w:ind w:firstLine="540"/>
        <w:rPr>
          <w:szCs w:val="28"/>
        </w:rPr>
      </w:pPr>
      <w:r w:rsidRPr="00B660CD">
        <w:rPr>
          <w:szCs w:val="28"/>
        </w:rPr>
        <w:t xml:space="preserve"> Благодійна допомога</w:t>
      </w:r>
      <w:r w:rsidR="000D425A" w:rsidRPr="00B660CD">
        <w:rPr>
          <w:szCs w:val="28"/>
        </w:rPr>
        <w:t xml:space="preserve"> </w:t>
      </w:r>
      <w:r w:rsidR="00C6597E">
        <w:rPr>
          <w:szCs w:val="28"/>
        </w:rPr>
        <w:t>була надана Краснокутсько</w:t>
      </w:r>
      <w:r w:rsidR="009F3495">
        <w:rPr>
          <w:szCs w:val="28"/>
        </w:rPr>
        <w:t>ю</w:t>
      </w:r>
      <w:r w:rsidR="00C6597E">
        <w:rPr>
          <w:szCs w:val="28"/>
        </w:rPr>
        <w:t xml:space="preserve"> селищно</w:t>
      </w:r>
      <w:r w:rsidR="009F3495">
        <w:rPr>
          <w:szCs w:val="28"/>
        </w:rPr>
        <w:t>ю</w:t>
      </w:r>
      <w:r w:rsidR="00C6597E">
        <w:rPr>
          <w:szCs w:val="28"/>
        </w:rPr>
        <w:t xml:space="preserve"> рад</w:t>
      </w:r>
      <w:r w:rsidR="009F3495">
        <w:rPr>
          <w:szCs w:val="28"/>
        </w:rPr>
        <w:t>ою</w:t>
      </w:r>
      <w:r w:rsidR="00C6597E">
        <w:rPr>
          <w:szCs w:val="28"/>
        </w:rPr>
        <w:t xml:space="preserve"> у вигляді</w:t>
      </w:r>
      <w:r w:rsidR="000D425A" w:rsidRPr="00B660CD">
        <w:rPr>
          <w:szCs w:val="28"/>
        </w:rPr>
        <w:t xml:space="preserve"> новорічних подарунків для учнів </w:t>
      </w:r>
      <w:r w:rsidR="00C6597E">
        <w:rPr>
          <w:szCs w:val="28"/>
        </w:rPr>
        <w:t xml:space="preserve"> 1-</w:t>
      </w:r>
      <w:r w:rsidR="009F3495">
        <w:rPr>
          <w:szCs w:val="28"/>
        </w:rPr>
        <w:t>11</w:t>
      </w:r>
      <w:r w:rsidR="00C6597E">
        <w:rPr>
          <w:szCs w:val="28"/>
        </w:rPr>
        <w:t xml:space="preserve"> класів.</w:t>
      </w:r>
      <w:r w:rsidR="000D425A" w:rsidRPr="00B660CD">
        <w:rPr>
          <w:szCs w:val="28"/>
        </w:rPr>
        <w:t xml:space="preserve"> </w:t>
      </w:r>
    </w:p>
    <w:p w14:paraId="1E9E299A" w14:textId="77777777" w:rsidR="003912EB" w:rsidRPr="00B660CD" w:rsidRDefault="004E56E5" w:rsidP="003912EB">
      <w:pPr>
        <w:ind w:firstLine="540"/>
        <w:jc w:val="both"/>
        <w:rPr>
          <w:szCs w:val="28"/>
        </w:rPr>
      </w:pPr>
      <w:r>
        <w:rPr>
          <w:szCs w:val="28"/>
        </w:rPr>
        <w:t>Стратегія</w:t>
      </w:r>
      <w:r w:rsidR="003912EB" w:rsidRPr="00B660CD">
        <w:rPr>
          <w:szCs w:val="28"/>
        </w:rPr>
        <w:t xml:space="preserve"> розвитку навчального закладу відповідає реалізації державної політики у галузі освіти. У ній визначені мета, завдання і перспективи розвитку л</w:t>
      </w:r>
      <w:r w:rsidR="00CA26C2" w:rsidRPr="00B660CD">
        <w:rPr>
          <w:szCs w:val="28"/>
        </w:rPr>
        <w:t>іцею</w:t>
      </w:r>
      <w:r w:rsidR="003912EB" w:rsidRPr="00B660CD">
        <w:rPr>
          <w:szCs w:val="28"/>
        </w:rPr>
        <w:t xml:space="preserve">, </w:t>
      </w:r>
      <w:r w:rsidR="003912EB" w:rsidRPr="00B660CD">
        <w:rPr>
          <w:szCs w:val="28"/>
        </w:rPr>
        <w:lastRenderedPageBreak/>
        <w:t xml:space="preserve">враховані умови та особливості її функціонування. </w:t>
      </w:r>
      <w:r>
        <w:rPr>
          <w:szCs w:val="28"/>
        </w:rPr>
        <w:t>Стратегія</w:t>
      </w:r>
      <w:r w:rsidR="003912EB" w:rsidRPr="00B660CD">
        <w:rPr>
          <w:szCs w:val="28"/>
        </w:rPr>
        <w:t xml:space="preserve"> розвитку Пархомівсько</w:t>
      </w:r>
      <w:r w:rsidR="00CA26C2" w:rsidRPr="00B660CD">
        <w:rPr>
          <w:szCs w:val="28"/>
        </w:rPr>
        <w:t>го</w:t>
      </w:r>
      <w:r w:rsidR="003912EB" w:rsidRPr="00B660CD">
        <w:rPr>
          <w:szCs w:val="28"/>
        </w:rPr>
        <w:t xml:space="preserve"> </w:t>
      </w:r>
      <w:r w:rsidR="00CA26C2" w:rsidRPr="00B660CD">
        <w:rPr>
          <w:szCs w:val="28"/>
        </w:rPr>
        <w:t>ліцею</w:t>
      </w:r>
      <w:r w:rsidR="003912EB" w:rsidRPr="00B660CD">
        <w:rPr>
          <w:szCs w:val="28"/>
        </w:rPr>
        <w:t xml:space="preserve"> передбачає:</w:t>
      </w:r>
    </w:p>
    <w:p w14:paraId="34AEC0BA" w14:textId="77777777" w:rsidR="003912EB" w:rsidRPr="00B660CD" w:rsidRDefault="003912EB" w:rsidP="00975E58">
      <w:pPr>
        <w:numPr>
          <w:ilvl w:val="0"/>
          <w:numId w:val="1"/>
        </w:numPr>
        <w:jc w:val="both"/>
        <w:rPr>
          <w:szCs w:val="28"/>
        </w:rPr>
      </w:pPr>
      <w:r w:rsidRPr="00B660CD">
        <w:rPr>
          <w:szCs w:val="28"/>
        </w:rPr>
        <w:t>створення умов для самореалізації кожної особистості як громадянина;</w:t>
      </w:r>
    </w:p>
    <w:p w14:paraId="2F2479DC" w14:textId="77777777" w:rsidR="003912EB" w:rsidRPr="00B660CD" w:rsidRDefault="003912EB" w:rsidP="00975E58">
      <w:pPr>
        <w:numPr>
          <w:ilvl w:val="0"/>
          <w:numId w:val="1"/>
        </w:numPr>
        <w:jc w:val="both"/>
        <w:rPr>
          <w:szCs w:val="28"/>
        </w:rPr>
      </w:pPr>
      <w:r w:rsidRPr="00B660CD">
        <w:rPr>
          <w:szCs w:val="28"/>
        </w:rPr>
        <w:t>виховання готовності до компетентної участі у житті суспільства;</w:t>
      </w:r>
    </w:p>
    <w:p w14:paraId="2563C20B" w14:textId="77777777" w:rsidR="003912EB" w:rsidRPr="00B660CD" w:rsidRDefault="003912EB" w:rsidP="00975E58">
      <w:pPr>
        <w:numPr>
          <w:ilvl w:val="0"/>
          <w:numId w:val="1"/>
        </w:numPr>
        <w:jc w:val="both"/>
        <w:rPr>
          <w:szCs w:val="28"/>
        </w:rPr>
      </w:pPr>
      <w:r w:rsidRPr="00B660CD">
        <w:rPr>
          <w:szCs w:val="28"/>
        </w:rPr>
        <w:t>сприяння становленню активної позиції громадян щодо реалізації ідеалів і цінностей України, опираючись на її історичний досвід.</w:t>
      </w:r>
    </w:p>
    <w:p w14:paraId="7F17E0A8" w14:textId="77777777" w:rsidR="003912EB" w:rsidRPr="00B660CD" w:rsidRDefault="003912EB" w:rsidP="003912EB">
      <w:pPr>
        <w:ind w:firstLine="540"/>
        <w:jc w:val="both"/>
        <w:rPr>
          <w:szCs w:val="28"/>
        </w:rPr>
      </w:pPr>
      <w:r w:rsidRPr="00B660CD">
        <w:rPr>
          <w:szCs w:val="28"/>
        </w:rPr>
        <w:t>Виходячи з ідеї розвитку,л</w:t>
      </w:r>
      <w:r w:rsidR="00CA26C2" w:rsidRPr="00B660CD">
        <w:rPr>
          <w:szCs w:val="28"/>
        </w:rPr>
        <w:t>іцей</w:t>
      </w:r>
      <w:r w:rsidRPr="00B660CD">
        <w:rPr>
          <w:szCs w:val="28"/>
        </w:rPr>
        <w:t xml:space="preserve"> вважає своєю метою сформувати особистість, якій притаманні демократична громадянська культура, усвідомлення взаємозв’язку між індивідуальною свободою, правами людини та її громадянською відповідальністю.</w:t>
      </w:r>
    </w:p>
    <w:p w14:paraId="521283DE" w14:textId="77777777" w:rsidR="003912EB" w:rsidRPr="00B660CD" w:rsidRDefault="003912EB" w:rsidP="003912EB">
      <w:pPr>
        <w:ind w:firstLine="540"/>
        <w:jc w:val="both"/>
        <w:rPr>
          <w:szCs w:val="28"/>
        </w:rPr>
      </w:pPr>
      <w:r w:rsidRPr="00B660CD">
        <w:rPr>
          <w:szCs w:val="28"/>
        </w:rPr>
        <w:t>Управлінські рішення адміністрації л</w:t>
      </w:r>
      <w:r w:rsidR="00CA26C2" w:rsidRPr="00B660CD">
        <w:rPr>
          <w:szCs w:val="28"/>
        </w:rPr>
        <w:t>іцею</w:t>
      </w:r>
      <w:r w:rsidRPr="00B660CD">
        <w:rPr>
          <w:szCs w:val="28"/>
        </w:rPr>
        <w:t xml:space="preserve"> сприяють розв’язанню педагогічних проблем і досягненню поставленої мети. В основу управлінських рішень покладені правові, педагогічні та психологічні норми.</w:t>
      </w:r>
    </w:p>
    <w:p w14:paraId="2B59B8C9" w14:textId="77777777" w:rsidR="003912EB" w:rsidRPr="00B660CD" w:rsidRDefault="003912EB" w:rsidP="003912EB">
      <w:pPr>
        <w:ind w:firstLine="540"/>
        <w:jc w:val="both"/>
        <w:rPr>
          <w:szCs w:val="28"/>
        </w:rPr>
      </w:pPr>
      <w:r w:rsidRPr="00B660CD">
        <w:rPr>
          <w:szCs w:val="28"/>
        </w:rPr>
        <w:t>Рішення приймаються як в усній, так і в письмовій формі, вони поділяються на оперативні, тематичні та цільові. Письмовими рішеннями оформлені плани роботи л</w:t>
      </w:r>
      <w:r w:rsidR="00CA26C2" w:rsidRPr="00B660CD">
        <w:rPr>
          <w:szCs w:val="28"/>
        </w:rPr>
        <w:t>іцею, рішення педагогічної ради</w:t>
      </w:r>
      <w:r w:rsidRPr="00B660CD">
        <w:rPr>
          <w:szCs w:val="28"/>
        </w:rPr>
        <w:t>, загальних зборів, накази тощо. У лі</w:t>
      </w:r>
      <w:r w:rsidR="00CA26C2" w:rsidRPr="00B660CD">
        <w:rPr>
          <w:szCs w:val="28"/>
        </w:rPr>
        <w:t>цеї</w:t>
      </w:r>
      <w:r w:rsidRPr="00B660CD">
        <w:rPr>
          <w:szCs w:val="28"/>
        </w:rPr>
        <w:t xml:space="preserve"> забезпечується демократичний характер прийняття рішень. Всі управлінські рішення видаються вчасно, визначаються виконавці та здійснюється контроль з боку адміністрації за їх виконанням, встановлюються терміни виконання. Питання виконання цих рішень та їх ефективність розглядаються на нарадах різних рівнів.</w:t>
      </w:r>
    </w:p>
    <w:p w14:paraId="2C12C865" w14:textId="77777777" w:rsidR="003912EB" w:rsidRPr="00B660CD" w:rsidRDefault="003912EB" w:rsidP="003912EB">
      <w:pPr>
        <w:ind w:firstLine="540"/>
        <w:jc w:val="both"/>
        <w:rPr>
          <w:szCs w:val="28"/>
        </w:rPr>
      </w:pPr>
      <w:r w:rsidRPr="00B660CD">
        <w:rPr>
          <w:szCs w:val="28"/>
        </w:rPr>
        <w:t>У лі</w:t>
      </w:r>
      <w:r w:rsidR="00CA26C2" w:rsidRPr="00B660CD">
        <w:rPr>
          <w:szCs w:val="28"/>
        </w:rPr>
        <w:t>цеї</w:t>
      </w:r>
      <w:r w:rsidRPr="00B660CD">
        <w:rPr>
          <w:szCs w:val="28"/>
        </w:rPr>
        <w:t xml:space="preserve"> сформована нормативно-правова база щодо забезпечення функціонування і розвитку освіти. </w:t>
      </w:r>
      <w:r w:rsidR="00CA26C2" w:rsidRPr="00B660CD">
        <w:rPr>
          <w:szCs w:val="28"/>
        </w:rPr>
        <w:t>Ліцей</w:t>
      </w:r>
      <w:r w:rsidRPr="00B660CD">
        <w:rPr>
          <w:szCs w:val="28"/>
        </w:rPr>
        <w:t xml:space="preserve"> працює над реалізацією нових управлінських функцій, які дають змогу передбачити нові пріоритетні напрями розвитку л</w:t>
      </w:r>
      <w:r w:rsidR="00CA26C2" w:rsidRPr="00B660CD">
        <w:rPr>
          <w:szCs w:val="28"/>
        </w:rPr>
        <w:t>іцею</w:t>
      </w:r>
      <w:r w:rsidRPr="00B660CD">
        <w:rPr>
          <w:szCs w:val="28"/>
        </w:rPr>
        <w:t xml:space="preserve">, спрямовувати педагогічний колектив на творчу діяльність, на формування умов розвитку творчих можливостей учасників </w:t>
      </w:r>
      <w:r w:rsidR="00CA26C2" w:rsidRPr="00B660CD">
        <w:rPr>
          <w:szCs w:val="28"/>
        </w:rPr>
        <w:t>освітнього</w:t>
      </w:r>
      <w:r w:rsidRPr="00B660CD">
        <w:rPr>
          <w:szCs w:val="28"/>
        </w:rPr>
        <w:t xml:space="preserve"> процесу.</w:t>
      </w:r>
    </w:p>
    <w:p w14:paraId="679E8835" w14:textId="77777777" w:rsidR="003912EB" w:rsidRPr="00B660CD" w:rsidRDefault="003912EB" w:rsidP="00CA26C2">
      <w:pPr>
        <w:ind w:firstLine="540"/>
        <w:rPr>
          <w:szCs w:val="28"/>
        </w:rPr>
      </w:pPr>
      <w:r w:rsidRPr="00B660CD">
        <w:rPr>
          <w:szCs w:val="28"/>
        </w:rPr>
        <w:t>Поряд з класичними формами управлінської діяльності у роботі л</w:t>
      </w:r>
      <w:r w:rsidR="00CA26C2" w:rsidRPr="00B660CD">
        <w:rPr>
          <w:szCs w:val="28"/>
        </w:rPr>
        <w:t>іцею</w:t>
      </w:r>
      <w:r w:rsidRPr="00B660CD">
        <w:rPr>
          <w:szCs w:val="28"/>
        </w:rPr>
        <w:t xml:space="preserve"> використовуються і модернізовані: прогностичні (створення умов для формування соціально-активної особистості, перспектива розвитку л</w:t>
      </w:r>
      <w:r w:rsidR="00CA26C2" w:rsidRPr="00B660CD">
        <w:rPr>
          <w:szCs w:val="28"/>
        </w:rPr>
        <w:t>іцею</w:t>
      </w:r>
      <w:r w:rsidRPr="00B660CD">
        <w:rPr>
          <w:szCs w:val="28"/>
        </w:rPr>
        <w:t xml:space="preserve">); консультативні (надання </w:t>
      </w:r>
    </w:p>
    <w:p w14:paraId="47DC37F7" w14:textId="77777777" w:rsidR="003912EB" w:rsidRPr="00B660CD" w:rsidRDefault="003912EB" w:rsidP="00CA26C2">
      <w:pPr>
        <w:rPr>
          <w:szCs w:val="28"/>
        </w:rPr>
      </w:pPr>
      <w:r w:rsidRPr="00B660CD">
        <w:rPr>
          <w:szCs w:val="28"/>
        </w:rPr>
        <w:t xml:space="preserve">учасникам </w:t>
      </w:r>
      <w:r w:rsidR="00CA26C2" w:rsidRPr="00B660CD">
        <w:rPr>
          <w:szCs w:val="28"/>
        </w:rPr>
        <w:t>освітнього</w:t>
      </w:r>
      <w:r w:rsidRPr="00B660CD">
        <w:rPr>
          <w:szCs w:val="28"/>
        </w:rPr>
        <w:t xml:space="preserve"> процесу кваліфікованих порад з правових, науково-</w:t>
      </w:r>
      <w:proofErr w:type="spellStart"/>
      <w:r w:rsidRPr="00B660CD">
        <w:rPr>
          <w:szCs w:val="28"/>
        </w:rPr>
        <w:t>педагогіч</w:t>
      </w:r>
      <w:proofErr w:type="spellEnd"/>
      <w:r w:rsidR="00CA26C2" w:rsidRPr="00B660CD">
        <w:rPr>
          <w:szCs w:val="28"/>
        </w:rPr>
        <w:t xml:space="preserve">- </w:t>
      </w:r>
      <w:r w:rsidRPr="00B660CD">
        <w:rPr>
          <w:szCs w:val="28"/>
        </w:rPr>
        <w:t xml:space="preserve">них, методичних, </w:t>
      </w:r>
      <w:proofErr w:type="spellStart"/>
      <w:r w:rsidRPr="00B660CD">
        <w:rPr>
          <w:szCs w:val="28"/>
        </w:rPr>
        <w:t>методично</w:t>
      </w:r>
      <w:proofErr w:type="spellEnd"/>
      <w:r w:rsidRPr="00B660CD">
        <w:rPr>
          <w:szCs w:val="28"/>
        </w:rPr>
        <w:t>-профілактичних питань спеціалістами); менеджерські (раціональна розстановка кадрів; створення умов для творчої праці співробітників).</w:t>
      </w:r>
    </w:p>
    <w:p w14:paraId="665BC8FB" w14:textId="77777777" w:rsidR="003912EB" w:rsidRPr="00B660CD" w:rsidRDefault="003912EB" w:rsidP="003912EB">
      <w:pPr>
        <w:ind w:firstLine="540"/>
        <w:jc w:val="both"/>
        <w:rPr>
          <w:szCs w:val="28"/>
        </w:rPr>
      </w:pPr>
      <w:r w:rsidRPr="00B660CD">
        <w:rPr>
          <w:szCs w:val="28"/>
        </w:rPr>
        <w:t>У лі</w:t>
      </w:r>
      <w:r w:rsidR="00CA26C2" w:rsidRPr="00B660CD">
        <w:rPr>
          <w:szCs w:val="28"/>
        </w:rPr>
        <w:t>цеї</w:t>
      </w:r>
      <w:r w:rsidRPr="00B660CD">
        <w:rPr>
          <w:szCs w:val="28"/>
        </w:rPr>
        <w:t xml:space="preserve"> впроваджується програма інформатизації. Пріоритетними напрямами її є оснащення л</w:t>
      </w:r>
      <w:r w:rsidR="00CA26C2" w:rsidRPr="00B660CD">
        <w:rPr>
          <w:szCs w:val="28"/>
        </w:rPr>
        <w:t>іцею</w:t>
      </w:r>
      <w:r w:rsidRPr="00B660CD">
        <w:rPr>
          <w:szCs w:val="28"/>
        </w:rPr>
        <w:t xml:space="preserve"> сучасними інформаційними засобами, інформатизація процесу навчання і виховання, подальше підвищення рівня вивчення інформатики, інформатизація системи управління, яка об’єднує всі навчальні ланки л</w:t>
      </w:r>
      <w:r w:rsidR="00CA26C2" w:rsidRPr="00B660CD">
        <w:rPr>
          <w:szCs w:val="28"/>
        </w:rPr>
        <w:t>іцею</w:t>
      </w:r>
      <w:r w:rsidRPr="00B660CD">
        <w:rPr>
          <w:szCs w:val="28"/>
        </w:rPr>
        <w:t xml:space="preserve"> та дає можливість більш широкого доступу до мережі Інтернет. </w:t>
      </w:r>
      <w:r w:rsidR="004E56E5">
        <w:rPr>
          <w:szCs w:val="28"/>
        </w:rPr>
        <w:t>Ліцей має змогу забезпечити всіх вчителів комп’ютерною технікою, але частина педагогів працювала на власних ноутбуках.</w:t>
      </w:r>
      <w:r w:rsidR="009F3495">
        <w:rPr>
          <w:szCs w:val="28"/>
        </w:rPr>
        <w:t xml:space="preserve"> У травні 2024 року ліцей отримав благодійну допомогу від Дитячого фонду ООН (ЮНІСЕФ) у вигляді 20 ноутбуків, 6 </w:t>
      </w:r>
      <w:proofErr w:type="spellStart"/>
      <w:r w:rsidR="009F3495">
        <w:rPr>
          <w:szCs w:val="28"/>
        </w:rPr>
        <w:t>хромбуків</w:t>
      </w:r>
      <w:proofErr w:type="spellEnd"/>
      <w:r w:rsidR="009F3495">
        <w:rPr>
          <w:szCs w:val="28"/>
        </w:rPr>
        <w:t>, 5 планшетів для малозабезпечених категорій учнів.</w:t>
      </w:r>
    </w:p>
    <w:p w14:paraId="6A3A459C" w14:textId="77777777" w:rsidR="003912EB" w:rsidRPr="00B660CD" w:rsidRDefault="003912EB" w:rsidP="003912EB">
      <w:pPr>
        <w:ind w:firstLine="540"/>
        <w:jc w:val="both"/>
        <w:rPr>
          <w:szCs w:val="28"/>
        </w:rPr>
      </w:pPr>
      <w:r w:rsidRPr="00B660CD">
        <w:rPr>
          <w:szCs w:val="28"/>
        </w:rPr>
        <w:t>Адміністрація л</w:t>
      </w:r>
      <w:r w:rsidR="00CA26C2" w:rsidRPr="00B660CD">
        <w:rPr>
          <w:szCs w:val="28"/>
        </w:rPr>
        <w:t>іцею</w:t>
      </w:r>
      <w:r w:rsidRPr="00B660CD">
        <w:rPr>
          <w:szCs w:val="28"/>
        </w:rPr>
        <w:t xml:space="preserve"> приділяє достатньо уваги контролю за роботою учасників </w:t>
      </w:r>
      <w:r w:rsidR="00CA26C2" w:rsidRPr="00B660CD">
        <w:rPr>
          <w:szCs w:val="28"/>
        </w:rPr>
        <w:t>освітнього</w:t>
      </w:r>
      <w:r w:rsidRPr="00B660CD">
        <w:rPr>
          <w:szCs w:val="28"/>
        </w:rPr>
        <w:t xml:space="preserve"> процесу, результативністю їх роботи, питанням виховної роботи зі школярами, програмно-методичному забезпеченню педагогічних працівників. У наявно</w:t>
      </w:r>
      <w:r w:rsidRPr="00B660CD">
        <w:rPr>
          <w:szCs w:val="28"/>
        </w:rPr>
        <w:lastRenderedPageBreak/>
        <w:t>сті перспективний, поточний та тематичний плани вивчення стану викладання предметів.</w:t>
      </w:r>
    </w:p>
    <w:p w14:paraId="588D583F" w14:textId="77777777" w:rsidR="00CA26C2" w:rsidRPr="00B660CD" w:rsidRDefault="003912EB" w:rsidP="003912EB">
      <w:pPr>
        <w:ind w:firstLine="540"/>
        <w:jc w:val="both"/>
        <w:rPr>
          <w:szCs w:val="28"/>
        </w:rPr>
      </w:pPr>
      <w:r w:rsidRPr="00B660CD">
        <w:rPr>
          <w:szCs w:val="28"/>
        </w:rPr>
        <w:t>Основними формами здійснення контролю за діяльністю вчителів та класних керівників є відвідування й аналіз навчальних занять та виховних заходів, співбесіди, анкетування вчителів, учнів, батьків, зрізи навчальних досягнень учнів. Підсумки підводяться у довідках, наказах про стан викладання предметів та результати навчальних досягнень учнів. У 20</w:t>
      </w:r>
      <w:r w:rsidR="00CA26C2" w:rsidRPr="00B660CD">
        <w:rPr>
          <w:szCs w:val="28"/>
        </w:rPr>
        <w:t>2</w:t>
      </w:r>
      <w:r w:rsidR="009F3495">
        <w:rPr>
          <w:szCs w:val="28"/>
        </w:rPr>
        <w:t>3</w:t>
      </w:r>
      <w:r w:rsidRPr="00B660CD">
        <w:rPr>
          <w:szCs w:val="28"/>
        </w:rPr>
        <w:t>/20</w:t>
      </w:r>
      <w:r w:rsidR="00114EAE" w:rsidRPr="00B660CD">
        <w:rPr>
          <w:szCs w:val="28"/>
        </w:rPr>
        <w:t>2</w:t>
      </w:r>
      <w:r w:rsidR="009F3495">
        <w:rPr>
          <w:szCs w:val="28"/>
        </w:rPr>
        <w:t>4</w:t>
      </w:r>
      <w:r w:rsidRPr="00B660CD">
        <w:rPr>
          <w:szCs w:val="28"/>
        </w:rPr>
        <w:t xml:space="preserve">  навчальному році вивчено стан </w:t>
      </w:r>
      <w:r w:rsidR="00114EAE" w:rsidRPr="00B660CD">
        <w:rPr>
          <w:szCs w:val="28"/>
        </w:rPr>
        <w:t>вивчення</w:t>
      </w:r>
      <w:r w:rsidRPr="00B660CD">
        <w:rPr>
          <w:szCs w:val="28"/>
        </w:rPr>
        <w:t xml:space="preserve">  </w:t>
      </w:r>
      <w:r w:rsidR="009F3495">
        <w:rPr>
          <w:szCs w:val="28"/>
        </w:rPr>
        <w:t>біології, інтегрованих курсів "Довкілля" та "Мистецтво",</w:t>
      </w:r>
      <w:r w:rsidR="00A077B7">
        <w:rPr>
          <w:szCs w:val="28"/>
        </w:rPr>
        <w:t xml:space="preserve"> </w:t>
      </w:r>
      <w:r w:rsidRPr="00B660CD">
        <w:rPr>
          <w:szCs w:val="28"/>
        </w:rPr>
        <w:t>видано відповідні накази.</w:t>
      </w:r>
      <w:r w:rsidR="00114EAE" w:rsidRPr="00B660CD">
        <w:rPr>
          <w:szCs w:val="28"/>
        </w:rPr>
        <w:t xml:space="preserve"> </w:t>
      </w:r>
    </w:p>
    <w:p w14:paraId="417F5C47" w14:textId="77777777" w:rsidR="003912EB" w:rsidRPr="00B660CD" w:rsidRDefault="003912EB" w:rsidP="003912EB">
      <w:pPr>
        <w:ind w:firstLine="540"/>
        <w:jc w:val="both"/>
        <w:rPr>
          <w:szCs w:val="28"/>
        </w:rPr>
      </w:pPr>
      <w:r w:rsidRPr="00B660CD">
        <w:rPr>
          <w:szCs w:val="28"/>
        </w:rPr>
        <w:t>Ділова документація в лі</w:t>
      </w:r>
      <w:r w:rsidR="00CA26C2" w:rsidRPr="00B660CD">
        <w:rPr>
          <w:szCs w:val="28"/>
        </w:rPr>
        <w:t>цеї</w:t>
      </w:r>
      <w:r w:rsidRPr="00B660CD">
        <w:rPr>
          <w:szCs w:val="28"/>
        </w:rPr>
        <w:t xml:space="preserve"> приведена у відповідність до вимог Інструкції з ведення ділової документації у загальноосвітніх навчальних закладах І-ІІІ ступенів</w:t>
      </w:r>
      <w:r w:rsidR="00DC00B5">
        <w:rPr>
          <w:szCs w:val="28"/>
        </w:rPr>
        <w:t>, затвердженої наказом МОН України від 25.06</w:t>
      </w:r>
      <w:r w:rsidRPr="00B660CD">
        <w:rPr>
          <w:szCs w:val="28"/>
        </w:rPr>
        <w:t>.</w:t>
      </w:r>
      <w:r w:rsidR="00DC00B5">
        <w:rPr>
          <w:szCs w:val="28"/>
        </w:rPr>
        <w:t>2018 № 676.</w:t>
      </w:r>
      <w:r w:rsidRPr="00B660CD">
        <w:rPr>
          <w:szCs w:val="28"/>
        </w:rPr>
        <w:t xml:space="preserve"> Стан ведення ділової документації щорічно перевіряється, результати перевірки фіксуються в наказах.</w:t>
      </w:r>
      <w:r w:rsidR="00952F7F" w:rsidRPr="00B660CD">
        <w:rPr>
          <w:szCs w:val="28"/>
        </w:rPr>
        <w:t xml:space="preserve"> Відповідно до чинних документів з питань ведення діловодства у ЗЗСО у лі</w:t>
      </w:r>
      <w:r w:rsidR="00CA26C2" w:rsidRPr="00B660CD">
        <w:rPr>
          <w:szCs w:val="28"/>
        </w:rPr>
        <w:t>цеї</w:t>
      </w:r>
      <w:r w:rsidR="00952F7F" w:rsidRPr="00B660CD">
        <w:rPr>
          <w:szCs w:val="28"/>
        </w:rPr>
        <w:t xml:space="preserve"> розроблена і діє Інструкція з ведення ділової документації.</w:t>
      </w:r>
    </w:p>
    <w:p w14:paraId="4E03DF24" w14:textId="77777777" w:rsidR="003912EB" w:rsidRPr="00B660CD" w:rsidRDefault="003912EB" w:rsidP="00C726D2">
      <w:pPr>
        <w:ind w:firstLine="540"/>
        <w:rPr>
          <w:szCs w:val="28"/>
        </w:rPr>
      </w:pPr>
      <w:r w:rsidRPr="00B660CD">
        <w:rPr>
          <w:szCs w:val="28"/>
        </w:rPr>
        <w:t>Згідно з переліком Інструкції з ведення ділової документації складено номенклатуру справ; у наявності є всі документи; книги та журнали поаркушно пронумеровані, прошнуровані, підписані керівником та скріплені печаткою. Ділові папери, які надходять до л</w:t>
      </w:r>
      <w:r w:rsidR="00CA26C2" w:rsidRPr="00B660CD">
        <w:rPr>
          <w:szCs w:val="28"/>
        </w:rPr>
        <w:t>іцею</w:t>
      </w:r>
      <w:r w:rsidRPr="00B660CD">
        <w:rPr>
          <w:szCs w:val="28"/>
        </w:rPr>
        <w:t xml:space="preserve"> або відправляються з н</w:t>
      </w:r>
      <w:r w:rsidR="00CA26C2" w:rsidRPr="00B660CD">
        <w:rPr>
          <w:szCs w:val="28"/>
        </w:rPr>
        <w:t>ього</w:t>
      </w:r>
      <w:r w:rsidRPr="00B660CD">
        <w:rPr>
          <w:szCs w:val="28"/>
        </w:rPr>
        <w:t>, реєструються у журналах вхідного та вихідного листування. Робота з документами організована чітко, оформлення документів, їх збереження та архівація здійснюється згідно з Інструкцією. Доступ сторонніх осіб до документів упереджено. Організація документообігу здійснюється вчасно, згідно зі встановленими термінами. Згідно із Законами України "Про інформацію  та "Про доступ до публічної інформації" у лі</w:t>
      </w:r>
      <w:r w:rsidR="00011EEC" w:rsidRPr="00B660CD">
        <w:rPr>
          <w:szCs w:val="28"/>
        </w:rPr>
        <w:t xml:space="preserve">цеї </w:t>
      </w:r>
      <w:r w:rsidRPr="00B660CD">
        <w:rPr>
          <w:szCs w:val="28"/>
        </w:rPr>
        <w:t xml:space="preserve"> розроблено механізм </w:t>
      </w:r>
      <w:r w:rsidR="00011EEC" w:rsidRPr="00B660CD">
        <w:rPr>
          <w:szCs w:val="28"/>
        </w:rPr>
        <w:t>роботи</w:t>
      </w:r>
      <w:r w:rsidR="00185358">
        <w:rPr>
          <w:szCs w:val="28"/>
        </w:rPr>
        <w:t xml:space="preserve"> </w:t>
      </w:r>
      <w:r w:rsidRPr="00B660CD">
        <w:rPr>
          <w:szCs w:val="28"/>
        </w:rPr>
        <w:t xml:space="preserve">із зверненнями громадян, що відображено у відповідній документації. Згідно із вимогами чинного законодавства питання роботи із зверненнями громадян заслуховувалось на засіданнях нарад при директору. </w:t>
      </w:r>
    </w:p>
    <w:p w14:paraId="05944FA2" w14:textId="77777777" w:rsidR="003912EB" w:rsidRPr="00B660CD" w:rsidRDefault="003912EB" w:rsidP="003912EB">
      <w:pPr>
        <w:ind w:firstLine="540"/>
        <w:jc w:val="both"/>
        <w:rPr>
          <w:szCs w:val="28"/>
        </w:rPr>
      </w:pPr>
      <w:r w:rsidRPr="00B660CD">
        <w:rPr>
          <w:szCs w:val="28"/>
        </w:rPr>
        <w:t>Контроль за веденням ділової документації (відповідальність за зміст, правильну підготовку та оформлення документів) проводить директор л</w:t>
      </w:r>
      <w:r w:rsidR="00011EEC" w:rsidRPr="00B660CD">
        <w:rPr>
          <w:szCs w:val="28"/>
        </w:rPr>
        <w:t>іцею</w:t>
      </w:r>
      <w:r w:rsidRPr="00B660CD">
        <w:rPr>
          <w:szCs w:val="28"/>
        </w:rPr>
        <w:t>.</w:t>
      </w:r>
    </w:p>
    <w:p w14:paraId="25BFAE61" w14:textId="77777777" w:rsidR="00011EEC" w:rsidRPr="00B660CD" w:rsidRDefault="003912EB" w:rsidP="003912EB">
      <w:pPr>
        <w:ind w:firstLine="540"/>
        <w:jc w:val="both"/>
        <w:rPr>
          <w:szCs w:val="28"/>
        </w:rPr>
      </w:pPr>
      <w:r w:rsidRPr="00B660CD">
        <w:rPr>
          <w:szCs w:val="28"/>
        </w:rPr>
        <w:t>У лі</w:t>
      </w:r>
      <w:r w:rsidR="00011EEC" w:rsidRPr="00B660CD">
        <w:rPr>
          <w:szCs w:val="28"/>
        </w:rPr>
        <w:t>цеї</w:t>
      </w:r>
      <w:r w:rsidRPr="00B660CD">
        <w:rPr>
          <w:szCs w:val="28"/>
        </w:rPr>
        <w:t xml:space="preserve"> управлінські структури представлені на рівні навчального закладу адміністрацією (директор, заступники) і загальними зборами колективу (учителі, учні, батьки); на педагогічному рівні – учителями; на батьківському рівні – батьками; на учнівському рівні – учнями як суб’єктами управління своєю освітньою діяльністю.</w:t>
      </w:r>
      <w:r w:rsidR="00952F7F" w:rsidRPr="00B660CD">
        <w:rPr>
          <w:szCs w:val="28"/>
        </w:rPr>
        <w:t xml:space="preserve"> </w:t>
      </w:r>
      <w:r w:rsidR="00011EEC" w:rsidRPr="00B660CD">
        <w:rPr>
          <w:szCs w:val="28"/>
        </w:rPr>
        <w:t xml:space="preserve">Ведеться робота з відновлення функцій батьківського комітету. </w:t>
      </w:r>
    </w:p>
    <w:p w14:paraId="45917F60" w14:textId="77777777" w:rsidR="003912EB" w:rsidRPr="00B660CD" w:rsidRDefault="003912EB" w:rsidP="003912EB">
      <w:pPr>
        <w:ind w:firstLine="540"/>
        <w:jc w:val="both"/>
        <w:rPr>
          <w:szCs w:val="28"/>
        </w:rPr>
      </w:pPr>
      <w:r w:rsidRPr="00B660CD">
        <w:rPr>
          <w:szCs w:val="28"/>
        </w:rPr>
        <w:t>У лі</w:t>
      </w:r>
      <w:r w:rsidR="00011EEC" w:rsidRPr="00B660CD">
        <w:rPr>
          <w:szCs w:val="28"/>
        </w:rPr>
        <w:t>цеї</w:t>
      </w:r>
      <w:r w:rsidRPr="00B660CD">
        <w:rPr>
          <w:szCs w:val="28"/>
        </w:rPr>
        <w:t xml:space="preserve"> склалися партнерські стосунки між учителями, учнями та їх батьками. В роботі л</w:t>
      </w:r>
      <w:r w:rsidR="00011EEC" w:rsidRPr="00B660CD">
        <w:rPr>
          <w:szCs w:val="28"/>
        </w:rPr>
        <w:t>іцею</w:t>
      </w:r>
      <w:r w:rsidRPr="00B660CD">
        <w:rPr>
          <w:szCs w:val="28"/>
        </w:rPr>
        <w:t xml:space="preserve"> та громадськості практикуються </w:t>
      </w:r>
      <w:r w:rsidR="00A077B7">
        <w:rPr>
          <w:szCs w:val="28"/>
        </w:rPr>
        <w:t>р</w:t>
      </w:r>
      <w:r w:rsidRPr="00B660CD">
        <w:rPr>
          <w:szCs w:val="28"/>
        </w:rPr>
        <w:t>і</w:t>
      </w:r>
      <w:r w:rsidR="00A077B7">
        <w:rPr>
          <w:szCs w:val="28"/>
        </w:rPr>
        <w:t>зні</w:t>
      </w:r>
      <w:r w:rsidRPr="00B660CD">
        <w:rPr>
          <w:szCs w:val="28"/>
        </w:rPr>
        <w:t xml:space="preserve"> форми співпраці: загальні та класні батьківські збори, робочі зустрічі директора л</w:t>
      </w:r>
      <w:r w:rsidR="00011EEC" w:rsidRPr="00B660CD">
        <w:rPr>
          <w:szCs w:val="28"/>
        </w:rPr>
        <w:t>іцею</w:t>
      </w:r>
      <w:r w:rsidRPr="00B660CD">
        <w:rPr>
          <w:szCs w:val="28"/>
        </w:rPr>
        <w:t xml:space="preserve"> з  батьківським комітет</w:t>
      </w:r>
      <w:r w:rsidR="00A077B7">
        <w:rPr>
          <w:szCs w:val="28"/>
        </w:rPr>
        <w:t>о</w:t>
      </w:r>
      <w:r w:rsidRPr="00B660CD">
        <w:rPr>
          <w:szCs w:val="28"/>
        </w:rPr>
        <w:t>м; участь батьків у вирішенні проблем навчання та поведінки учнів; нагородження випускників л</w:t>
      </w:r>
      <w:r w:rsidR="00011EEC" w:rsidRPr="00B660CD">
        <w:rPr>
          <w:szCs w:val="28"/>
        </w:rPr>
        <w:t>іцею</w:t>
      </w:r>
      <w:r w:rsidRPr="00B660CD">
        <w:rPr>
          <w:szCs w:val="28"/>
        </w:rPr>
        <w:t>, анкетування учнів та батьків щодо подальшої роботи л</w:t>
      </w:r>
      <w:r w:rsidR="00011EEC" w:rsidRPr="00B660CD">
        <w:rPr>
          <w:szCs w:val="28"/>
        </w:rPr>
        <w:t>іцею</w:t>
      </w:r>
      <w:r w:rsidRPr="00B660CD">
        <w:rPr>
          <w:szCs w:val="28"/>
        </w:rPr>
        <w:t xml:space="preserve">; письмові повідомлення батьків щодо успішності та поведінки їх дітей за певний період навчання. </w:t>
      </w:r>
    </w:p>
    <w:p w14:paraId="79D0724B" w14:textId="77777777" w:rsidR="003912EB" w:rsidRPr="00B660CD" w:rsidRDefault="003912EB" w:rsidP="00952F7F">
      <w:pPr>
        <w:ind w:firstLine="540"/>
        <w:jc w:val="both"/>
        <w:rPr>
          <w:szCs w:val="28"/>
        </w:rPr>
      </w:pPr>
      <w:r w:rsidRPr="00B660CD">
        <w:rPr>
          <w:szCs w:val="28"/>
        </w:rPr>
        <w:t>У лі</w:t>
      </w:r>
      <w:r w:rsidR="00011EEC" w:rsidRPr="00B660CD">
        <w:rPr>
          <w:szCs w:val="28"/>
        </w:rPr>
        <w:t>цеї</w:t>
      </w:r>
      <w:r w:rsidRPr="00B660CD">
        <w:rPr>
          <w:szCs w:val="28"/>
        </w:rPr>
        <w:t xml:space="preserve"> створений і щорічно поновлюється банк даних дітей різних соціальних категорій. Оформлено списки дітей-сиріт та дітей, позбавлених батьківського піклування, дітей-напівсиріт, дітей-інвалідів, дітей зі статусом </w:t>
      </w:r>
      <w:proofErr w:type="spellStart"/>
      <w:r w:rsidR="000916EF">
        <w:rPr>
          <w:szCs w:val="28"/>
        </w:rPr>
        <w:t>постражданих</w:t>
      </w:r>
      <w:proofErr w:type="spellEnd"/>
      <w:r w:rsidR="000916EF">
        <w:rPr>
          <w:szCs w:val="28"/>
        </w:rPr>
        <w:t xml:space="preserve"> від аварії на Чорнобильській АЕС</w:t>
      </w:r>
      <w:r w:rsidRPr="00B660CD">
        <w:rPr>
          <w:szCs w:val="28"/>
        </w:rPr>
        <w:t>, дітей із багатодітних сімей, дітей групи ризи</w:t>
      </w:r>
      <w:r w:rsidR="00011EEC" w:rsidRPr="00B660CD">
        <w:rPr>
          <w:szCs w:val="28"/>
        </w:rPr>
        <w:t>ку,</w:t>
      </w:r>
      <w:r w:rsidRPr="00B660CD">
        <w:rPr>
          <w:szCs w:val="28"/>
        </w:rPr>
        <w:t xml:space="preserve">  дітей із мало</w:t>
      </w:r>
      <w:r w:rsidRPr="00B660CD">
        <w:rPr>
          <w:szCs w:val="28"/>
        </w:rPr>
        <w:lastRenderedPageBreak/>
        <w:t>забезпечених сімей</w:t>
      </w:r>
      <w:r w:rsidR="00011EEC" w:rsidRPr="00B660CD">
        <w:rPr>
          <w:szCs w:val="28"/>
        </w:rPr>
        <w:t xml:space="preserve">, дітей </w:t>
      </w:r>
      <w:r w:rsidR="00A077B7">
        <w:rPr>
          <w:szCs w:val="28"/>
        </w:rPr>
        <w:t xml:space="preserve">АТО та </w:t>
      </w:r>
      <w:r w:rsidR="00011EEC" w:rsidRPr="00B660CD">
        <w:rPr>
          <w:szCs w:val="28"/>
        </w:rPr>
        <w:t xml:space="preserve">учасників </w:t>
      </w:r>
      <w:r w:rsidR="00A077B7">
        <w:rPr>
          <w:szCs w:val="28"/>
        </w:rPr>
        <w:t>бойових дій</w:t>
      </w:r>
      <w:r w:rsidR="00011EEC" w:rsidRPr="00B660CD">
        <w:rPr>
          <w:szCs w:val="28"/>
        </w:rPr>
        <w:t xml:space="preserve"> та </w:t>
      </w:r>
      <w:proofErr w:type="spellStart"/>
      <w:r w:rsidR="00011EEC" w:rsidRPr="00B660CD">
        <w:rPr>
          <w:szCs w:val="28"/>
        </w:rPr>
        <w:t>внутрішньопереміщених</w:t>
      </w:r>
      <w:proofErr w:type="spellEnd"/>
      <w:r w:rsidR="00011EEC" w:rsidRPr="00B660CD">
        <w:rPr>
          <w:szCs w:val="28"/>
        </w:rPr>
        <w:t xml:space="preserve"> осіб</w:t>
      </w:r>
      <w:r w:rsidRPr="00B660CD">
        <w:rPr>
          <w:szCs w:val="28"/>
        </w:rPr>
        <w:t>. Це дає змогу тримати на постійному контролі навчання, відвідування, умови проживання в сім’ях таких дітей, тримати в полі зору кожну дитину, яка потребує посиленої уваги з боку дорослих. Здійснюється комплекс заходів, спрямованих на охорону здоров’я, соціальний захист дітей пільгового контингенту. Проведено заходи щодо підвищен</w:t>
      </w:r>
      <w:r w:rsidR="00952F7F" w:rsidRPr="00B660CD">
        <w:rPr>
          <w:szCs w:val="28"/>
        </w:rPr>
        <w:t xml:space="preserve">ня </w:t>
      </w:r>
      <w:r w:rsidRPr="00B660CD">
        <w:rPr>
          <w:szCs w:val="28"/>
        </w:rPr>
        <w:t>якості роботи педагогічного колективу з дітьми різних соціальних категорій. На обліку в лі</w:t>
      </w:r>
      <w:r w:rsidR="00011EEC" w:rsidRPr="00B660CD">
        <w:rPr>
          <w:szCs w:val="28"/>
        </w:rPr>
        <w:t>цеї</w:t>
      </w:r>
      <w:r w:rsidRPr="00B660CD">
        <w:rPr>
          <w:szCs w:val="28"/>
        </w:rPr>
        <w:t xml:space="preserve"> стоять:</w:t>
      </w:r>
    </w:p>
    <w:p w14:paraId="4CBDA114" w14:textId="77777777" w:rsidR="003912EB" w:rsidRPr="00B660CD" w:rsidRDefault="003912EB" w:rsidP="00975E58">
      <w:pPr>
        <w:numPr>
          <w:ilvl w:val="1"/>
          <w:numId w:val="2"/>
        </w:numPr>
        <w:ind w:left="900"/>
        <w:jc w:val="both"/>
        <w:rPr>
          <w:szCs w:val="28"/>
        </w:rPr>
      </w:pPr>
      <w:r w:rsidRPr="00B660CD">
        <w:rPr>
          <w:szCs w:val="28"/>
        </w:rPr>
        <w:t xml:space="preserve">діти, позбавлені батьківського піклування – </w:t>
      </w:r>
      <w:r w:rsidR="00A077B7">
        <w:rPr>
          <w:szCs w:val="28"/>
        </w:rPr>
        <w:t>1</w:t>
      </w:r>
      <w:r w:rsidRPr="00B660CD">
        <w:rPr>
          <w:szCs w:val="28"/>
        </w:rPr>
        <w:t>;</w:t>
      </w:r>
    </w:p>
    <w:p w14:paraId="21D96398" w14:textId="77777777" w:rsidR="003912EB" w:rsidRPr="00B660CD" w:rsidRDefault="003912EB" w:rsidP="00975E58">
      <w:pPr>
        <w:numPr>
          <w:ilvl w:val="1"/>
          <w:numId w:val="2"/>
        </w:numPr>
        <w:ind w:left="900"/>
        <w:jc w:val="both"/>
        <w:rPr>
          <w:szCs w:val="28"/>
        </w:rPr>
      </w:pPr>
      <w:r w:rsidRPr="00B660CD">
        <w:rPr>
          <w:szCs w:val="28"/>
        </w:rPr>
        <w:t xml:space="preserve">напівсироти – </w:t>
      </w:r>
      <w:r w:rsidR="000916EF">
        <w:rPr>
          <w:szCs w:val="28"/>
        </w:rPr>
        <w:t>8</w:t>
      </w:r>
      <w:r w:rsidRPr="00B660CD">
        <w:rPr>
          <w:szCs w:val="28"/>
        </w:rPr>
        <w:t>;</w:t>
      </w:r>
    </w:p>
    <w:p w14:paraId="2BCE8434" w14:textId="77777777" w:rsidR="003912EB" w:rsidRPr="00B660CD" w:rsidRDefault="003912EB" w:rsidP="00975E58">
      <w:pPr>
        <w:numPr>
          <w:ilvl w:val="1"/>
          <w:numId w:val="2"/>
        </w:numPr>
        <w:ind w:left="900"/>
        <w:jc w:val="both"/>
        <w:rPr>
          <w:szCs w:val="28"/>
        </w:rPr>
      </w:pPr>
      <w:r w:rsidRPr="00B660CD">
        <w:rPr>
          <w:szCs w:val="28"/>
        </w:rPr>
        <w:t xml:space="preserve">діти-інваліди – </w:t>
      </w:r>
      <w:r w:rsidR="00304278" w:rsidRPr="00B660CD">
        <w:rPr>
          <w:szCs w:val="28"/>
        </w:rPr>
        <w:t>4</w:t>
      </w:r>
      <w:r w:rsidRPr="00B660CD">
        <w:rPr>
          <w:szCs w:val="28"/>
        </w:rPr>
        <w:t>;</w:t>
      </w:r>
    </w:p>
    <w:p w14:paraId="2CB28B65" w14:textId="77777777" w:rsidR="003912EB" w:rsidRPr="00B660CD" w:rsidRDefault="003912EB" w:rsidP="00975E58">
      <w:pPr>
        <w:numPr>
          <w:ilvl w:val="1"/>
          <w:numId w:val="2"/>
        </w:numPr>
        <w:ind w:left="900"/>
        <w:jc w:val="both"/>
        <w:rPr>
          <w:szCs w:val="28"/>
        </w:rPr>
      </w:pPr>
      <w:r w:rsidRPr="00B660CD">
        <w:rPr>
          <w:szCs w:val="28"/>
        </w:rPr>
        <w:t xml:space="preserve">діти матерів-одиначок - </w:t>
      </w:r>
      <w:r w:rsidR="00952F7F" w:rsidRPr="00B660CD">
        <w:rPr>
          <w:szCs w:val="28"/>
        </w:rPr>
        <w:t>1</w:t>
      </w:r>
      <w:r w:rsidR="000916EF">
        <w:rPr>
          <w:szCs w:val="28"/>
        </w:rPr>
        <w:t>4</w:t>
      </w:r>
      <w:r w:rsidRPr="00B660CD">
        <w:rPr>
          <w:szCs w:val="28"/>
        </w:rPr>
        <w:t>;</w:t>
      </w:r>
    </w:p>
    <w:p w14:paraId="589A66A0" w14:textId="77777777" w:rsidR="003912EB" w:rsidRPr="00B660CD" w:rsidRDefault="000916EF" w:rsidP="00975E58">
      <w:pPr>
        <w:numPr>
          <w:ilvl w:val="1"/>
          <w:numId w:val="2"/>
        </w:numPr>
        <w:ind w:left="900"/>
        <w:jc w:val="both"/>
        <w:rPr>
          <w:szCs w:val="28"/>
        </w:rPr>
      </w:pPr>
      <w:r>
        <w:rPr>
          <w:szCs w:val="28"/>
        </w:rPr>
        <w:t>багатодітні сім’ї – 13</w:t>
      </w:r>
      <w:r w:rsidR="003912EB" w:rsidRPr="00B660CD">
        <w:rPr>
          <w:szCs w:val="28"/>
        </w:rPr>
        <w:t xml:space="preserve"> родин, в яких виховується </w:t>
      </w:r>
      <w:r w:rsidR="00304278" w:rsidRPr="00B660CD">
        <w:rPr>
          <w:szCs w:val="28"/>
        </w:rPr>
        <w:t>2</w:t>
      </w:r>
      <w:r>
        <w:rPr>
          <w:szCs w:val="28"/>
        </w:rPr>
        <w:t>7</w:t>
      </w:r>
      <w:r w:rsidR="003912EB" w:rsidRPr="00B660CD">
        <w:rPr>
          <w:szCs w:val="28"/>
        </w:rPr>
        <w:t xml:space="preserve"> д</w:t>
      </w:r>
      <w:r w:rsidR="00952F7F" w:rsidRPr="00B660CD">
        <w:rPr>
          <w:szCs w:val="28"/>
        </w:rPr>
        <w:t>і</w:t>
      </w:r>
      <w:r w:rsidR="003912EB" w:rsidRPr="00B660CD">
        <w:rPr>
          <w:szCs w:val="28"/>
        </w:rPr>
        <w:t>т</w:t>
      </w:r>
      <w:r w:rsidR="00952F7F" w:rsidRPr="00B660CD">
        <w:rPr>
          <w:szCs w:val="28"/>
        </w:rPr>
        <w:t>ей</w:t>
      </w:r>
      <w:r w:rsidR="003912EB" w:rsidRPr="00B660CD">
        <w:rPr>
          <w:szCs w:val="28"/>
        </w:rPr>
        <w:t>;</w:t>
      </w:r>
    </w:p>
    <w:p w14:paraId="365FE629" w14:textId="77777777" w:rsidR="003912EB" w:rsidRPr="00B660CD" w:rsidRDefault="003912EB" w:rsidP="00975E58">
      <w:pPr>
        <w:numPr>
          <w:ilvl w:val="1"/>
          <w:numId w:val="2"/>
        </w:numPr>
        <w:ind w:left="900"/>
        <w:jc w:val="both"/>
        <w:rPr>
          <w:szCs w:val="28"/>
        </w:rPr>
      </w:pPr>
      <w:r w:rsidRPr="00B660CD">
        <w:rPr>
          <w:szCs w:val="28"/>
        </w:rPr>
        <w:t>діти</w:t>
      </w:r>
      <w:r w:rsidR="00952F7F" w:rsidRPr="00B660CD">
        <w:rPr>
          <w:szCs w:val="28"/>
        </w:rPr>
        <w:t xml:space="preserve"> учасників </w:t>
      </w:r>
      <w:r w:rsidR="00A077B7">
        <w:rPr>
          <w:szCs w:val="28"/>
        </w:rPr>
        <w:t>АТО і УБД</w:t>
      </w:r>
      <w:r w:rsidR="00952F7F" w:rsidRPr="00B660CD">
        <w:rPr>
          <w:szCs w:val="28"/>
        </w:rPr>
        <w:t xml:space="preserve"> - </w:t>
      </w:r>
      <w:r w:rsidR="00A077B7">
        <w:rPr>
          <w:szCs w:val="28"/>
        </w:rPr>
        <w:t>1</w:t>
      </w:r>
      <w:r w:rsidR="000916EF">
        <w:rPr>
          <w:szCs w:val="28"/>
        </w:rPr>
        <w:t>9</w:t>
      </w:r>
      <w:r w:rsidRPr="00B660CD">
        <w:rPr>
          <w:szCs w:val="28"/>
        </w:rPr>
        <w:t>;</w:t>
      </w:r>
    </w:p>
    <w:p w14:paraId="180D8B2A" w14:textId="77777777" w:rsidR="003912EB" w:rsidRPr="00B660CD" w:rsidRDefault="003912EB" w:rsidP="00975E58">
      <w:pPr>
        <w:numPr>
          <w:ilvl w:val="1"/>
          <w:numId w:val="2"/>
        </w:numPr>
        <w:ind w:left="900"/>
        <w:jc w:val="both"/>
        <w:rPr>
          <w:szCs w:val="28"/>
        </w:rPr>
      </w:pPr>
      <w:r w:rsidRPr="00B660CD">
        <w:rPr>
          <w:szCs w:val="28"/>
        </w:rPr>
        <w:t xml:space="preserve">діти з </w:t>
      </w:r>
      <w:r w:rsidR="00304278" w:rsidRPr="00B660CD">
        <w:rPr>
          <w:szCs w:val="28"/>
        </w:rPr>
        <w:t>ДБСТ</w:t>
      </w:r>
      <w:r w:rsidRPr="00B660CD">
        <w:rPr>
          <w:szCs w:val="28"/>
        </w:rPr>
        <w:t xml:space="preserve"> – </w:t>
      </w:r>
      <w:r w:rsidR="000916EF">
        <w:rPr>
          <w:szCs w:val="28"/>
        </w:rPr>
        <w:t>6</w:t>
      </w:r>
      <w:r w:rsidRPr="00B660CD">
        <w:rPr>
          <w:szCs w:val="28"/>
        </w:rPr>
        <w:t xml:space="preserve"> д</w:t>
      </w:r>
      <w:r w:rsidR="00011EEC" w:rsidRPr="00B660CD">
        <w:rPr>
          <w:szCs w:val="28"/>
        </w:rPr>
        <w:t>і</w:t>
      </w:r>
      <w:r w:rsidRPr="00B660CD">
        <w:rPr>
          <w:szCs w:val="28"/>
        </w:rPr>
        <w:t>т</w:t>
      </w:r>
      <w:r w:rsidR="00011EEC" w:rsidRPr="00B660CD">
        <w:rPr>
          <w:szCs w:val="28"/>
        </w:rPr>
        <w:t>ей</w:t>
      </w:r>
      <w:r w:rsidRPr="00B660CD">
        <w:rPr>
          <w:szCs w:val="28"/>
        </w:rPr>
        <w:t xml:space="preserve"> з </w:t>
      </w:r>
      <w:r w:rsidR="00011EEC" w:rsidRPr="00B660CD">
        <w:rPr>
          <w:szCs w:val="28"/>
        </w:rPr>
        <w:t>однієї</w:t>
      </w:r>
      <w:r w:rsidRPr="00B660CD">
        <w:rPr>
          <w:szCs w:val="28"/>
        </w:rPr>
        <w:t xml:space="preserve"> сім’ї.</w:t>
      </w:r>
    </w:p>
    <w:p w14:paraId="5AA07CAF" w14:textId="77777777" w:rsidR="003912EB" w:rsidRPr="00B660CD" w:rsidRDefault="003912EB" w:rsidP="003912EB">
      <w:pPr>
        <w:ind w:firstLine="540"/>
        <w:jc w:val="both"/>
        <w:rPr>
          <w:szCs w:val="28"/>
        </w:rPr>
      </w:pPr>
      <w:r w:rsidRPr="00B660CD">
        <w:rPr>
          <w:szCs w:val="28"/>
        </w:rPr>
        <w:t>У рамках заходів, розроблених практичним психологом,  проведені тренінги, спрямовані на соціалізацію особистостей учнів, які потребують соціальної підтримки, знаходяться під опікою, проведені психологічні тренінги з дітьми та опікунами з метою попередження конфліктних ситуацій у родинах та запобігання шкідливих звичок.</w:t>
      </w:r>
    </w:p>
    <w:p w14:paraId="59DC28C7" w14:textId="77777777" w:rsidR="00155E65" w:rsidRPr="00B660CD" w:rsidRDefault="003912EB" w:rsidP="003912EB">
      <w:pPr>
        <w:ind w:firstLine="540"/>
        <w:jc w:val="both"/>
        <w:rPr>
          <w:szCs w:val="28"/>
        </w:rPr>
      </w:pPr>
      <w:r w:rsidRPr="00B660CD">
        <w:rPr>
          <w:szCs w:val="28"/>
        </w:rPr>
        <w:t>У лі</w:t>
      </w:r>
      <w:r w:rsidR="00155E65" w:rsidRPr="00B660CD">
        <w:rPr>
          <w:szCs w:val="28"/>
        </w:rPr>
        <w:t>цеї</w:t>
      </w:r>
      <w:r w:rsidRPr="00B660CD">
        <w:rPr>
          <w:szCs w:val="28"/>
        </w:rPr>
        <w:t xml:space="preserve"> є медичний кабінет. На кожного учня заведено медичну картку. Медичне обслуговування учнів та працівників л</w:t>
      </w:r>
      <w:r w:rsidR="00155E65" w:rsidRPr="00B660CD">
        <w:rPr>
          <w:szCs w:val="28"/>
        </w:rPr>
        <w:t>іцею</w:t>
      </w:r>
      <w:r w:rsidRPr="00B660CD">
        <w:rPr>
          <w:szCs w:val="28"/>
        </w:rPr>
        <w:t xml:space="preserve"> здійснюють сімейні лікарі,  медична сестра школи та медсестри амбулаторії сімейного лікаря. </w:t>
      </w:r>
    </w:p>
    <w:p w14:paraId="6E154703" w14:textId="77777777" w:rsidR="003912EB" w:rsidRPr="00B660CD" w:rsidRDefault="000916EF" w:rsidP="003912EB">
      <w:pPr>
        <w:ind w:firstLine="540"/>
        <w:jc w:val="both"/>
        <w:rPr>
          <w:szCs w:val="28"/>
        </w:rPr>
      </w:pPr>
      <w:r>
        <w:rPr>
          <w:szCs w:val="28"/>
        </w:rPr>
        <w:t xml:space="preserve">Наказом МОЗ України від 25.07.2023 № 1351 "Про організацію медичних оглядів дітей та інших осіб для зарахування їх до закладів освіти, дитячих закладів оздоровлення та відпочинку" та листа Головного Управління </w:t>
      </w:r>
      <w:proofErr w:type="spellStart"/>
      <w:r>
        <w:rPr>
          <w:szCs w:val="28"/>
        </w:rPr>
        <w:t>Держпродспоживслужби</w:t>
      </w:r>
      <w:proofErr w:type="spellEnd"/>
      <w:r>
        <w:rPr>
          <w:szCs w:val="28"/>
        </w:rPr>
        <w:t xml:space="preserve"> в Харківській області "Про проходження профілактичних медичних оглядів працівників внесено зміни до проходження профілактичних медичних оглядів.</w:t>
      </w:r>
    </w:p>
    <w:p w14:paraId="41522D6F" w14:textId="77777777" w:rsidR="003912EB" w:rsidRPr="00B660CD" w:rsidRDefault="003912EB" w:rsidP="003912EB">
      <w:pPr>
        <w:ind w:firstLine="540"/>
        <w:jc w:val="both"/>
        <w:rPr>
          <w:szCs w:val="28"/>
        </w:rPr>
      </w:pPr>
      <w:r w:rsidRPr="00B660CD">
        <w:rPr>
          <w:szCs w:val="28"/>
        </w:rPr>
        <w:t>Усі працівники л</w:t>
      </w:r>
      <w:r w:rsidR="009F6119">
        <w:rPr>
          <w:szCs w:val="28"/>
        </w:rPr>
        <w:t>іцею</w:t>
      </w:r>
      <w:r w:rsidRPr="00B660CD">
        <w:rPr>
          <w:szCs w:val="28"/>
        </w:rPr>
        <w:t xml:space="preserve"> вчасно проходять медогляд один раз на рік.</w:t>
      </w:r>
    </w:p>
    <w:p w14:paraId="08A5D22B" w14:textId="77777777" w:rsidR="00A76C18" w:rsidRPr="00B660CD" w:rsidRDefault="003912EB" w:rsidP="003912EB">
      <w:pPr>
        <w:ind w:firstLine="540"/>
        <w:jc w:val="both"/>
        <w:rPr>
          <w:szCs w:val="28"/>
        </w:rPr>
      </w:pPr>
      <w:r w:rsidRPr="00B660CD">
        <w:rPr>
          <w:szCs w:val="28"/>
        </w:rPr>
        <w:t>Адміністрацією л</w:t>
      </w:r>
      <w:r w:rsidR="00EB0A19" w:rsidRPr="00B660CD">
        <w:rPr>
          <w:szCs w:val="28"/>
        </w:rPr>
        <w:t>іцею</w:t>
      </w:r>
      <w:r w:rsidRPr="00B660CD">
        <w:rPr>
          <w:szCs w:val="28"/>
        </w:rPr>
        <w:t xml:space="preserve"> вживаються заходи для створення умов щодо повноцінного відпочинку  та оздоровлення дітей та працівників. Трудові відносини в колективі л</w:t>
      </w:r>
      <w:r w:rsidR="00EB0A19" w:rsidRPr="00B660CD">
        <w:rPr>
          <w:szCs w:val="28"/>
        </w:rPr>
        <w:t>іцею</w:t>
      </w:r>
      <w:r w:rsidRPr="00B660CD">
        <w:rPr>
          <w:szCs w:val="28"/>
        </w:rPr>
        <w:t xml:space="preserve"> регулюються правилами внутрішнього розпорядку, трудовим договором. Адміністрація л</w:t>
      </w:r>
      <w:r w:rsidR="00EB0A19" w:rsidRPr="00B660CD">
        <w:rPr>
          <w:szCs w:val="28"/>
        </w:rPr>
        <w:t>іцею</w:t>
      </w:r>
      <w:r w:rsidRPr="00B660CD">
        <w:rPr>
          <w:szCs w:val="28"/>
        </w:rPr>
        <w:t xml:space="preserve"> спільно з профспілковим комітетом реалізує статтю 57 Закону України "Про освіту", створює належні умови праці та відпочинку, щомісячно проводить виплату заробітної плати, надає щорічну грошову винагороду в розмірі, визначеному наявними коштами, за сумлінну працю і здійснює виплату педагогічним працівникам </w:t>
      </w:r>
      <w:r w:rsidR="00A76C18" w:rsidRPr="00B660CD">
        <w:rPr>
          <w:szCs w:val="28"/>
        </w:rPr>
        <w:t xml:space="preserve">і обслуговуючому персоналу </w:t>
      </w:r>
      <w:r w:rsidRPr="00B660CD">
        <w:rPr>
          <w:szCs w:val="28"/>
        </w:rPr>
        <w:t xml:space="preserve">допомоги на оздоровлення при наданні щорічної відпустки. </w:t>
      </w:r>
    </w:p>
    <w:p w14:paraId="5C7C831A" w14:textId="77777777" w:rsidR="003912EB" w:rsidRPr="00B660CD" w:rsidRDefault="003912EB" w:rsidP="003912EB">
      <w:pPr>
        <w:ind w:firstLine="540"/>
        <w:jc w:val="both"/>
        <w:rPr>
          <w:szCs w:val="28"/>
        </w:rPr>
      </w:pPr>
      <w:r w:rsidRPr="00B660CD">
        <w:rPr>
          <w:szCs w:val="28"/>
        </w:rPr>
        <w:t>Для стимулювання роботи учнів та вчителів використовується моральне та матеріальне заохочення. Кращі учні, які беруть активну участь у районних та обласних заходах, нагороджені грамотами, дипломами.</w:t>
      </w:r>
    </w:p>
    <w:p w14:paraId="2FBE613A" w14:textId="77777777" w:rsidR="003912EB" w:rsidRPr="00B660CD" w:rsidRDefault="003912EB" w:rsidP="003912EB">
      <w:pPr>
        <w:ind w:firstLine="540"/>
        <w:jc w:val="both"/>
        <w:rPr>
          <w:szCs w:val="28"/>
        </w:rPr>
      </w:pPr>
      <w:r w:rsidRPr="00B660CD">
        <w:rPr>
          <w:szCs w:val="28"/>
        </w:rPr>
        <w:t>Вчителі л</w:t>
      </w:r>
      <w:r w:rsidR="00EB0A19" w:rsidRPr="00B660CD">
        <w:rPr>
          <w:szCs w:val="28"/>
        </w:rPr>
        <w:t>іцею</w:t>
      </w:r>
      <w:r w:rsidRPr="00B660CD">
        <w:rPr>
          <w:szCs w:val="28"/>
        </w:rPr>
        <w:t xml:space="preserve"> кожного року до Дня вчителя отримують грошову винагороду, нагороджуються грамотами відділу освіти та Департаменту науки та освіти Харківської обласної державної адміністрації. </w:t>
      </w:r>
    </w:p>
    <w:p w14:paraId="35A4AD50" w14:textId="77777777" w:rsidR="003912EB" w:rsidRPr="00B660CD" w:rsidRDefault="003912EB" w:rsidP="003912EB">
      <w:pPr>
        <w:ind w:firstLine="540"/>
        <w:jc w:val="both"/>
        <w:rPr>
          <w:szCs w:val="28"/>
        </w:rPr>
      </w:pPr>
      <w:r w:rsidRPr="00B660CD">
        <w:rPr>
          <w:szCs w:val="28"/>
        </w:rPr>
        <w:lastRenderedPageBreak/>
        <w:t>До управління діяльністю л</w:t>
      </w:r>
      <w:r w:rsidR="00EB0A19" w:rsidRPr="00B660CD">
        <w:rPr>
          <w:szCs w:val="28"/>
        </w:rPr>
        <w:t>іцею</w:t>
      </w:r>
      <w:r w:rsidRPr="00B660CD">
        <w:rPr>
          <w:szCs w:val="28"/>
        </w:rPr>
        <w:t xml:space="preserve"> дирекція намагається широко залучати батьківську громадськість та громадські організації. Але у цьому питанні ще потрібно працювати, так як це, в основному, питання матеріально-технічного забезпечення. Хоча дирекція </w:t>
      </w:r>
      <w:r w:rsidR="00EB0A19" w:rsidRPr="00B660CD">
        <w:rPr>
          <w:szCs w:val="28"/>
        </w:rPr>
        <w:t xml:space="preserve">закладу </w:t>
      </w:r>
      <w:r w:rsidRPr="00B660CD">
        <w:rPr>
          <w:szCs w:val="28"/>
        </w:rPr>
        <w:t>не залишає без уваги жодного зауваження чи пропозиції, викладених представниками батьків чи громадських організацій.</w:t>
      </w:r>
    </w:p>
    <w:p w14:paraId="0999953B" w14:textId="77777777" w:rsidR="003912EB" w:rsidRPr="00B660CD" w:rsidRDefault="003912EB" w:rsidP="003912EB">
      <w:pPr>
        <w:ind w:firstLine="540"/>
        <w:jc w:val="both"/>
        <w:rPr>
          <w:szCs w:val="28"/>
        </w:rPr>
      </w:pPr>
      <w:r w:rsidRPr="00B660CD">
        <w:rPr>
          <w:szCs w:val="28"/>
        </w:rPr>
        <w:t xml:space="preserve">Протягом року на задовільному рівні працювала психологічна служба. </w:t>
      </w:r>
    </w:p>
    <w:p w14:paraId="63FEB0A1" w14:textId="77777777" w:rsidR="005B11BD" w:rsidRPr="00B660CD" w:rsidRDefault="005B11BD"/>
    <w:sectPr w:rsidR="005B11BD" w:rsidRPr="00B660CD" w:rsidSect="000E4032">
      <w:headerReference w:type="even" r:id="rId8"/>
      <w:headerReference w:type="default" r:id="rId9"/>
      <w:footerReference w:type="even" r:id="rId10"/>
      <w:footerReference w:type="default" r:id="rId11"/>
      <w:pgSz w:w="11907" w:h="16840" w:code="9"/>
      <w:pgMar w:top="851" w:right="567" w:bottom="851" w:left="1134" w:header="720" w:footer="720" w:gutter="0"/>
      <w:paperSrc w:first="258" w:other="258"/>
      <w:cols w:space="708"/>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1863F" w14:textId="77777777" w:rsidR="00B522E0" w:rsidRDefault="00B522E0" w:rsidP="00172671">
      <w:r>
        <w:separator/>
      </w:r>
    </w:p>
  </w:endnote>
  <w:endnote w:type="continuationSeparator" w:id="0">
    <w:p w14:paraId="132B6BE8" w14:textId="77777777" w:rsidR="00B522E0" w:rsidRDefault="00B522E0" w:rsidP="0017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4AE0C" w14:textId="77777777" w:rsidR="00C64702" w:rsidRDefault="00C6470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95BFE0" w14:textId="77777777" w:rsidR="00C64702" w:rsidRDefault="00C6470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BD3F" w14:textId="77777777" w:rsidR="00C64702" w:rsidRDefault="00C6470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4E423" w14:textId="77777777" w:rsidR="00B522E0" w:rsidRDefault="00B522E0" w:rsidP="00172671">
      <w:r>
        <w:separator/>
      </w:r>
    </w:p>
  </w:footnote>
  <w:footnote w:type="continuationSeparator" w:id="0">
    <w:p w14:paraId="2EAA00B6" w14:textId="77777777" w:rsidR="00B522E0" w:rsidRDefault="00B522E0" w:rsidP="00172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EF66" w14:textId="77777777" w:rsidR="00C64702" w:rsidRDefault="00C64702" w:rsidP="00AD2F16">
    <w:pPr>
      <w:pStyle w:val="ac"/>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440DFCA" w14:textId="77777777" w:rsidR="00C64702" w:rsidRDefault="00C64702">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6A8ED" w14:textId="77777777" w:rsidR="00C64702" w:rsidRDefault="00C64702" w:rsidP="00AD2F16">
    <w:pPr>
      <w:pStyle w:val="ac"/>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22215">
      <w:rPr>
        <w:rStyle w:val="a7"/>
        <w:noProof/>
      </w:rPr>
      <w:t>16</w:t>
    </w:r>
    <w:r>
      <w:rPr>
        <w:rStyle w:val="a7"/>
      </w:rPr>
      <w:fldChar w:fldCharType="end"/>
    </w:r>
  </w:p>
  <w:p w14:paraId="265B8542" w14:textId="77777777" w:rsidR="00C64702" w:rsidRDefault="00C64702">
    <w:pPr>
      <w:pStyle w:val="ac"/>
    </w:pPr>
  </w:p>
  <w:p w14:paraId="201403CE" w14:textId="77777777" w:rsidR="00C64702" w:rsidRDefault="00C6470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16"/>
    <w:lvl w:ilvl="0">
      <w:start w:val="1"/>
      <w:numFmt w:val="bullet"/>
      <w:lvlText w:val=""/>
      <w:lvlJc w:val="left"/>
      <w:pPr>
        <w:tabs>
          <w:tab w:val="num" w:pos="1101"/>
        </w:tabs>
        <w:ind w:left="1101" w:hanging="360"/>
      </w:pPr>
      <w:rPr>
        <w:rFonts w:ascii="Wingdings" w:hAnsi="Wingdings" w:cs="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000000B"/>
    <w:multiLevelType w:val="singleLevel"/>
    <w:tmpl w:val="0000000B"/>
    <w:name w:val="WW8Num37"/>
    <w:lvl w:ilvl="0">
      <w:start w:val="1"/>
      <w:numFmt w:val="bullet"/>
      <w:lvlText w:val=""/>
      <w:lvlJc w:val="left"/>
      <w:pPr>
        <w:tabs>
          <w:tab w:val="num" w:pos="1461"/>
        </w:tabs>
        <w:ind w:left="1461" w:hanging="360"/>
      </w:pPr>
      <w:rPr>
        <w:rFonts w:ascii="Wingdings" w:hAnsi="Wingdings" w:cs="Wingdings" w:hint="default"/>
      </w:rPr>
    </w:lvl>
  </w:abstractNum>
  <w:abstractNum w:abstractNumId="2" w15:restartNumberingAfterBreak="0">
    <w:nsid w:val="0000000C"/>
    <w:multiLevelType w:val="singleLevel"/>
    <w:tmpl w:val="F0F68DFE"/>
    <w:name w:val="WW8Num40"/>
    <w:lvl w:ilvl="0">
      <w:start w:val="1"/>
      <w:numFmt w:val="bullet"/>
      <w:lvlText w:val="–"/>
      <w:lvlJc w:val="left"/>
      <w:pPr>
        <w:tabs>
          <w:tab w:val="num" w:pos="1101"/>
        </w:tabs>
        <w:ind w:left="1101" w:hanging="360"/>
      </w:pPr>
      <w:rPr>
        <w:rFonts w:ascii="Times New Roman" w:hAnsi="Times New Roman" w:cs="Times New Roman" w:hint="default"/>
        <w:color w:val="auto"/>
      </w:rPr>
    </w:lvl>
  </w:abstractNum>
  <w:abstractNum w:abstractNumId="3" w15:restartNumberingAfterBreak="0">
    <w:nsid w:val="0000000D"/>
    <w:multiLevelType w:val="singleLevel"/>
    <w:tmpl w:val="0000000D"/>
    <w:name w:val="WW8Num44"/>
    <w:lvl w:ilvl="0">
      <w:start w:val="1"/>
      <w:numFmt w:val="bullet"/>
      <w:lvlText w:val=""/>
      <w:lvlJc w:val="left"/>
      <w:pPr>
        <w:tabs>
          <w:tab w:val="num" w:pos="1776"/>
        </w:tabs>
        <w:ind w:left="1776" w:hanging="360"/>
      </w:pPr>
      <w:rPr>
        <w:rFonts w:ascii="Wingdings" w:hAnsi="Wingdings" w:cs="Wingdings" w:hint="default"/>
      </w:rPr>
    </w:lvl>
  </w:abstractNum>
  <w:abstractNum w:abstractNumId="4" w15:restartNumberingAfterBreak="0">
    <w:nsid w:val="11EF43A0"/>
    <w:multiLevelType w:val="hybridMultilevel"/>
    <w:tmpl w:val="2978630C"/>
    <w:lvl w:ilvl="0" w:tplc="F0F68DFE">
      <w:start w:val="1"/>
      <w:numFmt w:val="bullet"/>
      <w:lvlText w:val="–"/>
      <w:lvlJc w:val="left"/>
      <w:pPr>
        <w:ind w:left="2007" w:hanging="360"/>
      </w:pPr>
      <w:rPr>
        <w:rFonts w:ascii="Times New Roman" w:hAnsi="Times New Roman" w:cs="Times New Roman" w:hint="default"/>
        <w:color w:val="auto"/>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 w15:restartNumberingAfterBreak="0">
    <w:nsid w:val="11F923C8"/>
    <w:multiLevelType w:val="hybridMultilevel"/>
    <w:tmpl w:val="FCC6F7EE"/>
    <w:lvl w:ilvl="0" w:tplc="442827F2">
      <w:numFmt w:val="bullet"/>
      <w:lvlText w:val="-"/>
      <w:lvlJc w:val="left"/>
      <w:pPr>
        <w:ind w:left="927" w:hanging="360"/>
      </w:pPr>
      <w:rPr>
        <w:rFonts w:ascii="Times New Roman" w:eastAsiaTheme="minorHAnsi"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15D24A3B"/>
    <w:multiLevelType w:val="hybridMultilevel"/>
    <w:tmpl w:val="CFAC80F0"/>
    <w:lvl w:ilvl="0" w:tplc="BBAC2BAE">
      <w:numFmt w:val="bullet"/>
      <w:lvlText w:val="-"/>
      <w:lvlJc w:val="left"/>
      <w:pPr>
        <w:tabs>
          <w:tab w:val="num" w:pos="1365"/>
        </w:tabs>
        <w:ind w:left="1365" w:hanging="360"/>
      </w:pPr>
      <w:rPr>
        <w:rFonts w:ascii="Times New Roman" w:eastAsia="Times New Roman" w:hAnsi="Times New Roman" w:cs="Times New Roman" w:hint="default"/>
      </w:rPr>
    </w:lvl>
    <w:lvl w:ilvl="1" w:tplc="04190003" w:tentative="1">
      <w:start w:val="1"/>
      <w:numFmt w:val="bullet"/>
      <w:lvlText w:val="o"/>
      <w:lvlJc w:val="left"/>
      <w:pPr>
        <w:tabs>
          <w:tab w:val="num" w:pos="2085"/>
        </w:tabs>
        <w:ind w:left="2085" w:hanging="360"/>
      </w:pPr>
      <w:rPr>
        <w:rFonts w:ascii="Courier New" w:hAnsi="Courier New" w:cs="Courier New" w:hint="default"/>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cs="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cs="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7" w15:restartNumberingAfterBreak="0">
    <w:nsid w:val="1DD65871"/>
    <w:multiLevelType w:val="hybridMultilevel"/>
    <w:tmpl w:val="637889D6"/>
    <w:lvl w:ilvl="0" w:tplc="0419000F">
      <w:start w:val="1"/>
      <w:numFmt w:val="decimal"/>
      <w:lvlText w:val="%1."/>
      <w:lvlJc w:val="left"/>
      <w:pPr>
        <w:tabs>
          <w:tab w:val="num" w:pos="360"/>
        </w:tabs>
        <w:ind w:left="360" w:hanging="360"/>
      </w:pPr>
      <w:rPr>
        <w:rFonts w:hint="default"/>
      </w:rPr>
    </w:lvl>
    <w:lvl w:ilvl="1" w:tplc="BBAC2BAE">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3577C0D"/>
    <w:multiLevelType w:val="hybridMultilevel"/>
    <w:tmpl w:val="A1606972"/>
    <w:lvl w:ilvl="0" w:tplc="92848008">
      <w:start w:val="1"/>
      <w:numFmt w:val="decimal"/>
      <w:lvlText w:val="%1."/>
      <w:lvlJc w:val="left"/>
      <w:pPr>
        <w:ind w:left="102" w:hanging="365"/>
        <w:jc w:val="left"/>
      </w:pPr>
      <w:rPr>
        <w:rFonts w:ascii="Times New Roman" w:eastAsia="Times New Roman" w:hAnsi="Times New Roman" w:cs="Times New Roman" w:hint="default"/>
        <w:b w:val="0"/>
        <w:bCs w:val="0"/>
        <w:i w:val="0"/>
        <w:iCs w:val="0"/>
        <w:spacing w:val="0"/>
        <w:w w:val="100"/>
        <w:sz w:val="28"/>
        <w:szCs w:val="28"/>
        <w:lang w:val="uk-UA" w:eastAsia="en-US" w:bidi="ar-SA"/>
      </w:rPr>
    </w:lvl>
    <w:lvl w:ilvl="1" w:tplc="49768384">
      <w:numFmt w:val="bullet"/>
      <w:lvlText w:val="•"/>
      <w:lvlJc w:val="left"/>
      <w:pPr>
        <w:ind w:left="1080" w:hanging="365"/>
      </w:pPr>
      <w:rPr>
        <w:rFonts w:hint="default"/>
        <w:lang w:val="uk-UA" w:eastAsia="en-US" w:bidi="ar-SA"/>
      </w:rPr>
    </w:lvl>
    <w:lvl w:ilvl="2" w:tplc="BD52984E">
      <w:numFmt w:val="bullet"/>
      <w:lvlText w:val="•"/>
      <w:lvlJc w:val="left"/>
      <w:pPr>
        <w:ind w:left="2061" w:hanging="365"/>
      </w:pPr>
      <w:rPr>
        <w:rFonts w:hint="default"/>
        <w:lang w:val="uk-UA" w:eastAsia="en-US" w:bidi="ar-SA"/>
      </w:rPr>
    </w:lvl>
    <w:lvl w:ilvl="3" w:tplc="54440FD6">
      <w:numFmt w:val="bullet"/>
      <w:lvlText w:val="•"/>
      <w:lvlJc w:val="left"/>
      <w:pPr>
        <w:ind w:left="3041" w:hanging="365"/>
      </w:pPr>
      <w:rPr>
        <w:rFonts w:hint="default"/>
        <w:lang w:val="uk-UA" w:eastAsia="en-US" w:bidi="ar-SA"/>
      </w:rPr>
    </w:lvl>
    <w:lvl w:ilvl="4" w:tplc="F7FC160C">
      <w:numFmt w:val="bullet"/>
      <w:lvlText w:val="•"/>
      <w:lvlJc w:val="left"/>
      <w:pPr>
        <w:ind w:left="4022" w:hanging="365"/>
      </w:pPr>
      <w:rPr>
        <w:rFonts w:hint="default"/>
        <w:lang w:val="uk-UA" w:eastAsia="en-US" w:bidi="ar-SA"/>
      </w:rPr>
    </w:lvl>
    <w:lvl w:ilvl="5" w:tplc="32E6FD9E">
      <w:numFmt w:val="bullet"/>
      <w:lvlText w:val="•"/>
      <w:lvlJc w:val="left"/>
      <w:pPr>
        <w:ind w:left="5003" w:hanging="365"/>
      </w:pPr>
      <w:rPr>
        <w:rFonts w:hint="default"/>
        <w:lang w:val="uk-UA" w:eastAsia="en-US" w:bidi="ar-SA"/>
      </w:rPr>
    </w:lvl>
    <w:lvl w:ilvl="6" w:tplc="2B18BA6E">
      <w:numFmt w:val="bullet"/>
      <w:lvlText w:val="•"/>
      <w:lvlJc w:val="left"/>
      <w:pPr>
        <w:ind w:left="5983" w:hanging="365"/>
      </w:pPr>
      <w:rPr>
        <w:rFonts w:hint="default"/>
        <w:lang w:val="uk-UA" w:eastAsia="en-US" w:bidi="ar-SA"/>
      </w:rPr>
    </w:lvl>
    <w:lvl w:ilvl="7" w:tplc="808CF564">
      <w:numFmt w:val="bullet"/>
      <w:lvlText w:val="•"/>
      <w:lvlJc w:val="left"/>
      <w:pPr>
        <w:ind w:left="6964" w:hanging="365"/>
      </w:pPr>
      <w:rPr>
        <w:rFonts w:hint="default"/>
        <w:lang w:val="uk-UA" w:eastAsia="en-US" w:bidi="ar-SA"/>
      </w:rPr>
    </w:lvl>
    <w:lvl w:ilvl="8" w:tplc="BCF46176">
      <w:numFmt w:val="bullet"/>
      <w:lvlText w:val="•"/>
      <w:lvlJc w:val="left"/>
      <w:pPr>
        <w:ind w:left="7945" w:hanging="365"/>
      </w:pPr>
      <w:rPr>
        <w:rFonts w:hint="default"/>
        <w:lang w:val="uk-UA" w:eastAsia="en-US" w:bidi="ar-SA"/>
      </w:rPr>
    </w:lvl>
  </w:abstractNum>
  <w:abstractNum w:abstractNumId="9" w15:restartNumberingAfterBreak="0">
    <w:nsid w:val="31053DB7"/>
    <w:multiLevelType w:val="hybridMultilevel"/>
    <w:tmpl w:val="A8B00846"/>
    <w:lvl w:ilvl="0" w:tplc="CF34AEA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8B54A6"/>
    <w:multiLevelType w:val="hybridMultilevel"/>
    <w:tmpl w:val="337A154C"/>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080"/>
        </w:tabs>
        <w:ind w:left="1080" w:hanging="360"/>
      </w:pPr>
      <w:rPr>
        <w:rFonts w:ascii="Courier New" w:hAnsi="Courier New" w:cs="Courier New" w:hint="default"/>
      </w:rPr>
    </w:lvl>
    <w:lvl w:ilvl="2" w:tplc="04220005" w:tentative="1">
      <w:start w:val="1"/>
      <w:numFmt w:val="bullet"/>
      <w:lvlText w:val=""/>
      <w:lvlJc w:val="left"/>
      <w:pPr>
        <w:tabs>
          <w:tab w:val="num" w:pos="1800"/>
        </w:tabs>
        <w:ind w:left="1800" w:hanging="360"/>
      </w:pPr>
      <w:rPr>
        <w:rFonts w:ascii="Wingdings" w:hAnsi="Wingdings" w:hint="default"/>
      </w:rPr>
    </w:lvl>
    <w:lvl w:ilvl="3" w:tplc="04220001" w:tentative="1">
      <w:start w:val="1"/>
      <w:numFmt w:val="bullet"/>
      <w:lvlText w:val=""/>
      <w:lvlJc w:val="left"/>
      <w:pPr>
        <w:tabs>
          <w:tab w:val="num" w:pos="2520"/>
        </w:tabs>
        <w:ind w:left="2520" w:hanging="360"/>
      </w:pPr>
      <w:rPr>
        <w:rFonts w:ascii="Symbol" w:hAnsi="Symbol" w:hint="default"/>
      </w:rPr>
    </w:lvl>
    <w:lvl w:ilvl="4" w:tplc="04220003" w:tentative="1">
      <w:start w:val="1"/>
      <w:numFmt w:val="bullet"/>
      <w:lvlText w:val="o"/>
      <w:lvlJc w:val="left"/>
      <w:pPr>
        <w:tabs>
          <w:tab w:val="num" w:pos="3240"/>
        </w:tabs>
        <w:ind w:left="3240" w:hanging="360"/>
      </w:pPr>
      <w:rPr>
        <w:rFonts w:ascii="Courier New" w:hAnsi="Courier New" w:cs="Courier New" w:hint="default"/>
      </w:rPr>
    </w:lvl>
    <w:lvl w:ilvl="5" w:tplc="04220005" w:tentative="1">
      <w:start w:val="1"/>
      <w:numFmt w:val="bullet"/>
      <w:lvlText w:val=""/>
      <w:lvlJc w:val="left"/>
      <w:pPr>
        <w:tabs>
          <w:tab w:val="num" w:pos="3960"/>
        </w:tabs>
        <w:ind w:left="3960" w:hanging="360"/>
      </w:pPr>
      <w:rPr>
        <w:rFonts w:ascii="Wingdings" w:hAnsi="Wingdings" w:hint="default"/>
      </w:rPr>
    </w:lvl>
    <w:lvl w:ilvl="6" w:tplc="04220001" w:tentative="1">
      <w:start w:val="1"/>
      <w:numFmt w:val="bullet"/>
      <w:lvlText w:val=""/>
      <w:lvlJc w:val="left"/>
      <w:pPr>
        <w:tabs>
          <w:tab w:val="num" w:pos="4680"/>
        </w:tabs>
        <w:ind w:left="4680" w:hanging="360"/>
      </w:pPr>
      <w:rPr>
        <w:rFonts w:ascii="Symbol" w:hAnsi="Symbol" w:hint="default"/>
      </w:rPr>
    </w:lvl>
    <w:lvl w:ilvl="7" w:tplc="04220003" w:tentative="1">
      <w:start w:val="1"/>
      <w:numFmt w:val="bullet"/>
      <w:lvlText w:val="o"/>
      <w:lvlJc w:val="left"/>
      <w:pPr>
        <w:tabs>
          <w:tab w:val="num" w:pos="5400"/>
        </w:tabs>
        <w:ind w:left="5400" w:hanging="360"/>
      </w:pPr>
      <w:rPr>
        <w:rFonts w:ascii="Courier New" w:hAnsi="Courier New" w:cs="Courier New" w:hint="default"/>
      </w:rPr>
    </w:lvl>
    <w:lvl w:ilvl="8" w:tplc="042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C171C5"/>
    <w:multiLevelType w:val="hybridMultilevel"/>
    <w:tmpl w:val="887EBED0"/>
    <w:lvl w:ilvl="0" w:tplc="2E76ED1C">
      <w:start w:val="1"/>
      <w:numFmt w:val="bullet"/>
      <w:lvlText w:val=""/>
      <w:lvlJc w:val="left"/>
      <w:pPr>
        <w:ind w:left="1345" w:hanging="360"/>
      </w:pPr>
      <w:rPr>
        <w:rFonts w:ascii="Symbol" w:hAnsi="Symbol" w:hint="default"/>
      </w:rPr>
    </w:lvl>
    <w:lvl w:ilvl="1" w:tplc="04190003" w:tentative="1">
      <w:start w:val="1"/>
      <w:numFmt w:val="bullet"/>
      <w:lvlText w:val="o"/>
      <w:lvlJc w:val="left"/>
      <w:pPr>
        <w:ind w:left="2065" w:hanging="360"/>
      </w:pPr>
      <w:rPr>
        <w:rFonts w:ascii="Courier New" w:hAnsi="Courier New" w:cs="Courier New" w:hint="default"/>
      </w:rPr>
    </w:lvl>
    <w:lvl w:ilvl="2" w:tplc="04190005" w:tentative="1">
      <w:start w:val="1"/>
      <w:numFmt w:val="bullet"/>
      <w:lvlText w:val=""/>
      <w:lvlJc w:val="left"/>
      <w:pPr>
        <w:ind w:left="2785" w:hanging="360"/>
      </w:pPr>
      <w:rPr>
        <w:rFonts w:ascii="Wingdings" w:hAnsi="Wingdings" w:hint="default"/>
      </w:rPr>
    </w:lvl>
    <w:lvl w:ilvl="3" w:tplc="04190001" w:tentative="1">
      <w:start w:val="1"/>
      <w:numFmt w:val="bullet"/>
      <w:lvlText w:val=""/>
      <w:lvlJc w:val="left"/>
      <w:pPr>
        <w:ind w:left="3505" w:hanging="360"/>
      </w:pPr>
      <w:rPr>
        <w:rFonts w:ascii="Symbol" w:hAnsi="Symbol" w:hint="default"/>
      </w:rPr>
    </w:lvl>
    <w:lvl w:ilvl="4" w:tplc="04190003" w:tentative="1">
      <w:start w:val="1"/>
      <w:numFmt w:val="bullet"/>
      <w:lvlText w:val="o"/>
      <w:lvlJc w:val="left"/>
      <w:pPr>
        <w:ind w:left="4225" w:hanging="360"/>
      </w:pPr>
      <w:rPr>
        <w:rFonts w:ascii="Courier New" w:hAnsi="Courier New" w:cs="Courier New" w:hint="default"/>
      </w:rPr>
    </w:lvl>
    <w:lvl w:ilvl="5" w:tplc="04190005" w:tentative="1">
      <w:start w:val="1"/>
      <w:numFmt w:val="bullet"/>
      <w:lvlText w:val=""/>
      <w:lvlJc w:val="left"/>
      <w:pPr>
        <w:ind w:left="4945" w:hanging="360"/>
      </w:pPr>
      <w:rPr>
        <w:rFonts w:ascii="Wingdings" w:hAnsi="Wingdings" w:hint="default"/>
      </w:rPr>
    </w:lvl>
    <w:lvl w:ilvl="6" w:tplc="04190001" w:tentative="1">
      <w:start w:val="1"/>
      <w:numFmt w:val="bullet"/>
      <w:lvlText w:val=""/>
      <w:lvlJc w:val="left"/>
      <w:pPr>
        <w:ind w:left="5665" w:hanging="360"/>
      </w:pPr>
      <w:rPr>
        <w:rFonts w:ascii="Symbol" w:hAnsi="Symbol" w:hint="default"/>
      </w:rPr>
    </w:lvl>
    <w:lvl w:ilvl="7" w:tplc="04190003" w:tentative="1">
      <w:start w:val="1"/>
      <w:numFmt w:val="bullet"/>
      <w:lvlText w:val="o"/>
      <w:lvlJc w:val="left"/>
      <w:pPr>
        <w:ind w:left="6385" w:hanging="360"/>
      </w:pPr>
      <w:rPr>
        <w:rFonts w:ascii="Courier New" w:hAnsi="Courier New" w:cs="Courier New" w:hint="default"/>
      </w:rPr>
    </w:lvl>
    <w:lvl w:ilvl="8" w:tplc="04190005" w:tentative="1">
      <w:start w:val="1"/>
      <w:numFmt w:val="bullet"/>
      <w:lvlText w:val=""/>
      <w:lvlJc w:val="left"/>
      <w:pPr>
        <w:ind w:left="7105" w:hanging="360"/>
      </w:pPr>
      <w:rPr>
        <w:rFonts w:ascii="Wingdings" w:hAnsi="Wingdings" w:hint="default"/>
      </w:rPr>
    </w:lvl>
  </w:abstractNum>
  <w:abstractNum w:abstractNumId="12" w15:restartNumberingAfterBreak="0">
    <w:nsid w:val="37AD282A"/>
    <w:multiLevelType w:val="hybridMultilevel"/>
    <w:tmpl w:val="C07E4322"/>
    <w:lvl w:ilvl="0" w:tplc="BF8ACC3A">
      <w:start w:val="1"/>
      <w:numFmt w:val="bullet"/>
      <w:lvlText w:val="־"/>
      <w:lvlJc w:val="left"/>
      <w:pPr>
        <w:tabs>
          <w:tab w:val="num" w:pos="900"/>
        </w:tabs>
        <w:ind w:left="900" w:hanging="360"/>
      </w:pPr>
      <w:rPr>
        <w:rFonts w:ascii="Times New Roman" w:hAnsi="Times New Roman" w:cs="Times New Roman" w:hint="default"/>
      </w:rPr>
    </w:lvl>
    <w:lvl w:ilvl="1" w:tplc="CF34AEA4">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C87B79"/>
    <w:multiLevelType w:val="hybridMultilevel"/>
    <w:tmpl w:val="5A38745C"/>
    <w:lvl w:ilvl="0" w:tplc="04190011">
      <w:start w:val="1"/>
      <w:numFmt w:val="decimal"/>
      <w:lvlText w:val="%1)"/>
      <w:lvlJc w:val="left"/>
      <w:pPr>
        <w:tabs>
          <w:tab w:val="num" w:pos="720"/>
        </w:tabs>
        <w:ind w:left="720" w:hanging="360"/>
      </w:pPr>
      <w:rPr>
        <w:color w:val="auto"/>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15:restartNumberingAfterBreak="0">
    <w:nsid w:val="58F9123F"/>
    <w:multiLevelType w:val="hybridMultilevel"/>
    <w:tmpl w:val="D44AA6BA"/>
    <w:lvl w:ilvl="0" w:tplc="0419000F">
      <w:start w:val="1"/>
      <w:numFmt w:val="decimal"/>
      <w:lvlText w:val="%1."/>
      <w:lvlJc w:val="left"/>
      <w:pPr>
        <w:tabs>
          <w:tab w:val="num" w:pos="360"/>
        </w:tabs>
        <w:ind w:left="36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9027693"/>
    <w:multiLevelType w:val="hybridMultilevel"/>
    <w:tmpl w:val="4F803F5A"/>
    <w:lvl w:ilvl="0" w:tplc="806C4E9C">
      <w:start w:val="2"/>
      <w:numFmt w:val="bullet"/>
      <w:lvlText w:val="-"/>
      <w:lvlJc w:val="left"/>
      <w:pPr>
        <w:tabs>
          <w:tab w:val="num" w:pos="900"/>
        </w:tabs>
        <w:ind w:left="900" w:hanging="360"/>
      </w:pPr>
      <w:rPr>
        <w:rFonts w:ascii="Times New Roman" w:eastAsia="Times New Roman" w:hAnsi="Times New Roman" w:cs="Times New Roman" w:hint="default"/>
      </w:rPr>
    </w:lvl>
    <w:lvl w:ilvl="1" w:tplc="62500F00">
      <w:start w:val="1"/>
      <w:numFmt w:val="bullet"/>
      <w:lvlText w:val=""/>
      <w:lvlJc w:val="left"/>
      <w:pPr>
        <w:tabs>
          <w:tab w:val="num" w:pos="360"/>
        </w:tabs>
        <w:ind w:left="360" w:hanging="360"/>
      </w:pPr>
      <w:rPr>
        <w:rFonts w:ascii="Symbol" w:hAnsi="Symbol" w:hint="default"/>
        <w:color w:val="auto"/>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5A4F58BA"/>
    <w:multiLevelType w:val="hybridMultilevel"/>
    <w:tmpl w:val="7CA64BB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AF7024B"/>
    <w:multiLevelType w:val="hybridMultilevel"/>
    <w:tmpl w:val="4822A730"/>
    <w:lvl w:ilvl="0" w:tplc="04190005">
      <w:start w:val="1"/>
      <w:numFmt w:val="bullet"/>
      <w:lvlText w:val=""/>
      <w:lvlJc w:val="left"/>
      <w:pPr>
        <w:tabs>
          <w:tab w:val="num" w:pos="1980"/>
        </w:tabs>
        <w:ind w:left="1980" w:hanging="360"/>
      </w:pPr>
      <w:rPr>
        <w:rFonts w:ascii="Wingdings" w:hAnsi="Wingdings"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EF652BF"/>
    <w:multiLevelType w:val="hybridMultilevel"/>
    <w:tmpl w:val="7A602E3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5EA7C15"/>
    <w:multiLevelType w:val="hybridMultilevel"/>
    <w:tmpl w:val="148CA3E6"/>
    <w:lvl w:ilvl="0" w:tplc="CF34AEA4">
      <w:start w:val="2"/>
      <w:numFmt w:val="bullet"/>
      <w:lvlText w:val="–"/>
      <w:lvlJc w:val="left"/>
      <w:pPr>
        <w:tabs>
          <w:tab w:val="num" w:pos="1800"/>
        </w:tabs>
        <w:ind w:left="18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709E39D6"/>
    <w:multiLevelType w:val="hybridMultilevel"/>
    <w:tmpl w:val="ED1CFCD4"/>
    <w:lvl w:ilvl="0" w:tplc="0419000F">
      <w:start w:val="1"/>
      <w:numFmt w:val="decimal"/>
      <w:lvlText w:val="%1."/>
      <w:lvlJc w:val="left"/>
      <w:pPr>
        <w:tabs>
          <w:tab w:val="num" w:pos="360"/>
        </w:tabs>
        <w:ind w:left="360" w:hanging="360"/>
      </w:pPr>
      <w:rPr>
        <w:rFonts w:hint="default"/>
      </w:rPr>
    </w:lvl>
    <w:lvl w:ilvl="1" w:tplc="BBAC2BAE">
      <w:numFmt w:val="bullet"/>
      <w:lvlText w:val="-"/>
      <w:lvlJc w:val="left"/>
      <w:pPr>
        <w:tabs>
          <w:tab w:val="num" w:pos="1440"/>
        </w:tabs>
        <w:ind w:left="1440" w:hanging="360"/>
      </w:pPr>
      <w:rPr>
        <w:rFonts w:ascii="Times New Roman" w:eastAsia="Times New Roman" w:hAnsi="Times New Roman" w:cs="Times New Roman" w:hint="default"/>
      </w:rPr>
    </w:lvl>
    <w:lvl w:ilvl="2" w:tplc="EDB8338E">
      <w:numFmt w:val="bullet"/>
      <w:lvlText w:val=""/>
      <w:lvlJc w:val="left"/>
      <w:pPr>
        <w:tabs>
          <w:tab w:val="num" w:pos="2340"/>
        </w:tabs>
        <w:ind w:left="2340" w:hanging="360"/>
      </w:pPr>
      <w:rPr>
        <w:rFonts w:ascii="Symbol" w:eastAsia="Times New Roman" w:hAnsi="Symbol"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5"/>
  </w:num>
  <w:num w:numId="3">
    <w:abstractNumId w:val="16"/>
  </w:num>
  <w:num w:numId="4">
    <w:abstractNumId w:val="18"/>
  </w:num>
  <w:num w:numId="5">
    <w:abstractNumId w:val="17"/>
  </w:num>
  <w:num w:numId="6">
    <w:abstractNumId w:val="19"/>
  </w:num>
  <w:num w:numId="7">
    <w:abstractNumId w:val="4"/>
  </w:num>
  <w:num w:numId="8">
    <w:abstractNumId w:val="13"/>
  </w:num>
  <w:num w:numId="9">
    <w:abstractNumId w:val="20"/>
  </w:num>
  <w:num w:numId="10">
    <w:abstractNumId w:val="7"/>
  </w:num>
  <w:num w:numId="11">
    <w:abstractNumId w:val="6"/>
  </w:num>
  <w:num w:numId="12">
    <w:abstractNumId w:val="12"/>
  </w:num>
  <w:num w:numId="13">
    <w:abstractNumId w:val="9"/>
  </w:num>
  <w:num w:numId="14">
    <w:abstractNumId w:val="11"/>
  </w:num>
  <w:num w:numId="15">
    <w:abstractNumId w:val="14"/>
  </w:num>
  <w:num w:numId="16">
    <w:abstractNumId w:val="8"/>
  </w:num>
  <w:num w:numId="1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14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EB"/>
    <w:rsid w:val="00011EEC"/>
    <w:rsid w:val="000368BD"/>
    <w:rsid w:val="00040F09"/>
    <w:rsid w:val="00075246"/>
    <w:rsid w:val="00082EBA"/>
    <w:rsid w:val="000916EF"/>
    <w:rsid w:val="000C06B8"/>
    <w:rsid w:val="000C486C"/>
    <w:rsid w:val="000D425A"/>
    <w:rsid w:val="000D4D53"/>
    <w:rsid w:val="000E4032"/>
    <w:rsid w:val="00100F7F"/>
    <w:rsid w:val="00101FD8"/>
    <w:rsid w:val="00106F76"/>
    <w:rsid w:val="00114EAE"/>
    <w:rsid w:val="001247EE"/>
    <w:rsid w:val="00135F06"/>
    <w:rsid w:val="00152CE4"/>
    <w:rsid w:val="001548B2"/>
    <w:rsid w:val="00155E65"/>
    <w:rsid w:val="00163B46"/>
    <w:rsid w:val="00172671"/>
    <w:rsid w:val="00182657"/>
    <w:rsid w:val="00185358"/>
    <w:rsid w:val="00192FCE"/>
    <w:rsid w:val="001B5C05"/>
    <w:rsid w:val="002226FE"/>
    <w:rsid w:val="00231BFE"/>
    <w:rsid w:val="002660BD"/>
    <w:rsid w:val="00267183"/>
    <w:rsid w:val="0028737E"/>
    <w:rsid w:val="002E5DB7"/>
    <w:rsid w:val="00304278"/>
    <w:rsid w:val="003056D5"/>
    <w:rsid w:val="003218F4"/>
    <w:rsid w:val="00332A36"/>
    <w:rsid w:val="00347C0C"/>
    <w:rsid w:val="003912EB"/>
    <w:rsid w:val="003A697A"/>
    <w:rsid w:val="003C7B7D"/>
    <w:rsid w:val="003E45DF"/>
    <w:rsid w:val="00416952"/>
    <w:rsid w:val="00444D01"/>
    <w:rsid w:val="00453D41"/>
    <w:rsid w:val="00466893"/>
    <w:rsid w:val="00466F4A"/>
    <w:rsid w:val="00467343"/>
    <w:rsid w:val="00472FDC"/>
    <w:rsid w:val="004A25FF"/>
    <w:rsid w:val="004A38EA"/>
    <w:rsid w:val="004E56E5"/>
    <w:rsid w:val="004F3520"/>
    <w:rsid w:val="004F5561"/>
    <w:rsid w:val="00504E16"/>
    <w:rsid w:val="005136DD"/>
    <w:rsid w:val="00541433"/>
    <w:rsid w:val="005548B3"/>
    <w:rsid w:val="00557C4A"/>
    <w:rsid w:val="00560E50"/>
    <w:rsid w:val="00570090"/>
    <w:rsid w:val="00574216"/>
    <w:rsid w:val="005813FA"/>
    <w:rsid w:val="005A54C4"/>
    <w:rsid w:val="005B11BD"/>
    <w:rsid w:val="005C07D6"/>
    <w:rsid w:val="00602C19"/>
    <w:rsid w:val="00620860"/>
    <w:rsid w:val="00664852"/>
    <w:rsid w:val="0066593F"/>
    <w:rsid w:val="00687E72"/>
    <w:rsid w:val="006B58C0"/>
    <w:rsid w:val="006E0674"/>
    <w:rsid w:val="006F5568"/>
    <w:rsid w:val="007012D8"/>
    <w:rsid w:val="00706050"/>
    <w:rsid w:val="00722162"/>
    <w:rsid w:val="007459D2"/>
    <w:rsid w:val="00753DEF"/>
    <w:rsid w:val="00756617"/>
    <w:rsid w:val="00770823"/>
    <w:rsid w:val="00776FD2"/>
    <w:rsid w:val="0079707B"/>
    <w:rsid w:val="007C6262"/>
    <w:rsid w:val="007C6C7B"/>
    <w:rsid w:val="007E05CB"/>
    <w:rsid w:val="007F6B40"/>
    <w:rsid w:val="00815197"/>
    <w:rsid w:val="0084040A"/>
    <w:rsid w:val="0085749C"/>
    <w:rsid w:val="008748AE"/>
    <w:rsid w:val="008D4D2D"/>
    <w:rsid w:val="008D50EF"/>
    <w:rsid w:val="008D5E81"/>
    <w:rsid w:val="008F30CB"/>
    <w:rsid w:val="009012AF"/>
    <w:rsid w:val="009448FA"/>
    <w:rsid w:val="00946CD4"/>
    <w:rsid w:val="00952F7F"/>
    <w:rsid w:val="00953359"/>
    <w:rsid w:val="00955153"/>
    <w:rsid w:val="0097161F"/>
    <w:rsid w:val="00975E58"/>
    <w:rsid w:val="00990A08"/>
    <w:rsid w:val="00990A65"/>
    <w:rsid w:val="0099609C"/>
    <w:rsid w:val="009B1F15"/>
    <w:rsid w:val="009C10A9"/>
    <w:rsid w:val="009E67AE"/>
    <w:rsid w:val="009F3495"/>
    <w:rsid w:val="009F6119"/>
    <w:rsid w:val="00A077B7"/>
    <w:rsid w:val="00A22215"/>
    <w:rsid w:val="00A63FE8"/>
    <w:rsid w:val="00A70406"/>
    <w:rsid w:val="00A76C18"/>
    <w:rsid w:val="00A821A6"/>
    <w:rsid w:val="00A97826"/>
    <w:rsid w:val="00AA6C0A"/>
    <w:rsid w:val="00AB35C3"/>
    <w:rsid w:val="00AC0F2E"/>
    <w:rsid w:val="00AC1950"/>
    <w:rsid w:val="00AC704E"/>
    <w:rsid w:val="00AD2F16"/>
    <w:rsid w:val="00AD60BC"/>
    <w:rsid w:val="00B1102C"/>
    <w:rsid w:val="00B25D34"/>
    <w:rsid w:val="00B31C64"/>
    <w:rsid w:val="00B522E0"/>
    <w:rsid w:val="00B5778E"/>
    <w:rsid w:val="00B579BD"/>
    <w:rsid w:val="00B60ADA"/>
    <w:rsid w:val="00B660CD"/>
    <w:rsid w:val="00B92018"/>
    <w:rsid w:val="00B92244"/>
    <w:rsid w:val="00B9316B"/>
    <w:rsid w:val="00BA6A0E"/>
    <w:rsid w:val="00BE799F"/>
    <w:rsid w:val="00C0157C"/>
    <w:rsid w:val="00C32832"/>
    <w:rsid w:val="00C336CE"/>
    <w:rsid w:val="00C44748"/>
    <w:rsid w:val="00C4678F"/>
    <w:rsid w:val="00C64702"/>
    <w:rsid w:val="00C6597E"/>
    <w:rsid w:val="00C726D2"/>
    <w:rsid w:val="00CA26C2"/>
    <w:rsid w:val="00CA7054"/>
    <w:rsid w:val="00CB3467"/>
    <w:rsid w:val="00CC6160"/>
    <w:rsid w:val="00CD4294"/>
    <w:rsid w:val="00CF5064"/>
    <w:rsid w:val="00CF6B13"/>
    <w:rsid w:val="00CF6B36"/>
    <w:rsid w:val="00D46BDA"/>
    <w:rsid w:val="00D47889"/>
    <w:rsid w:val="00D74BA8"/>
    <w:rsid w:val="00DA77EC"/>
    <w:rsid w:val="00DB1191"/>
    <w:rsid w:val="00DC00B5"/>
    <w:rsid w:val="00DC4839"/>
    <w:rsid w:val="00DD12D1"/>
    <w:rsid w:val="00DD3C22"/>
    <w:rsid w:val="00E22B0C"/>
    <w:rsid w:val="00E2350D"/>
    <w:rsid w:val="00E547A1"/>
    <w:rsid w:val="00E60445"/>
    <w:rsid w:val="00E61600"/>
    <w:rsid w:val="00E63B94"/>
    <w:rsid w:val="00E9140E"/>
    <w:rsid w:val="00EA4E49"/>
    <w:rsid w:val="00EB0A19"/>
    <w:rsid w:val="00EF57FE"/>
    <w:rsid w:val="00F076E7"/>
    <w:rsid w:val="00F168A3"/>
    <w:rsid w:val="00F3093D"/>
    <w:rsid w:val="00F7245A"/>
    <w:rsid w:val="00F74359"/>
    <w:rsid w:val="00FB299F"/>
    <w:rsid w:val="00FF5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8F1E"/>
  <w15:docId w15:val="{DBF3F4F6-25C0-448F-9B12-EEA81F4C0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12EB"/>
    <w:rPr>
      <w:rFonts w:eastAsia="Times New Roman" w:cs="Times New Roman"/>
      <w:szCs w:val="24"/>
      <w:lang w:val="uk-UA" w:eastAsia="ru-RU"/>
    </w:rPr>
  </w:style>
  <w:style w:type="paragraph" w:styleId="1">
    <w:name w:val="heading 1"/>
    <w:basedOn w:val="a"/>
    <w:next w:val="a"/>
    <w:link w:val="10"/>
    <w:uiPriority w:val="9"/>
    <w:qFormat/>
    <w:rsid w:val="00776FD2"/>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3912EB"/>
    <w:pPr>
      <w:keepNext/>
      <w:jc w:val="both"/>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912EB"/>
    <w:rPr>
      <w:rFonts w:eastAsia="Times New Roman" w:cs="Times New Roman"/>
      <w:b/>
      <w:bCs/>
      <w:sz w:val="32"/>
      <w:szCs w:val="32"/>
      <w:lang w:val="uk-UA" w:eastAsia="ru-RU"/>
    </w:rPr>
  </w:style>
  <w:style w:type="paragraph" w:styleId="a3">
    <w:name w:val="Body Text Indent"/>
    <w:basedOn w:val="a"/>
    <w:link w:val="a4"/>
    <w:rsid w:val="003912EB"/>
    <w:pPr>
      <w:ind w:firstLine="1199"/>
    </w:pPr>
  </w:style>
  <w:style w:type="character" w:customStyle="1" w:styleId="a4">
    <w:name w:val="Основний текст з відступом Знак"/>
    <w:basedOn w:val="a0"/>
    <w:link w:val="a3"/>
    <w:rsid w:val="003912EB"/>
    <w:rPr>
      <w:rFonts w:eastAsia="Times New Roman" w:cs="Times New Roman"/>
      <w:szCs w:val="24"/>
      <w:lang w:val="uk-UA" w:eastAsia="ru-RU"/>
    </w:rPr>
  </w:style>
  <w:style w:type="paragraph" w:styleId="21">
    <w:name w:val="Body Text Indent 2"/>
    <w:basedOn w:val="a"/>
    <w:link w:val="22"/>
    <w:rsid w:val="003912EB"/>
    <w:pPr>
      <w:ind w:left="1120"/>
    </w:pPr>
  </w:style>
  <w:style w:type="character" w:customStyle="1" w:styleId="22">
    <w:name w:val="Основний текст з відступом 2 Знак"/>
    <w:basedOn w:val="a0"/>
    <w:link w:val="21"/>
    <w:rsid w:val="003912EB"/>
    <w:rPr>
      <w:rFonts w:eastAsia="Times New Roman" w:cs="Times New Roman"/>
      <w:szCs w:val="24"/>
      <w:lang w:val="uk-UA" w:eastAsia="ru-RU"/>
    </w:rPr>
  </w:style>
  <w:style w:type="paragraph" w:styleId="a5">
    <w:name w:val="footer"/>
    <w:basedOn w:val="a"/>
    <w:link w:val="a6"/>
    <w:rsid w:val="003912EB"/>
    <w:pPr>
      <w:tabs>
        <w:tab w:val="center" w:pos="4153"/>
        <w:tab w:val="right" w:pos="8306"/>
      </w:tabs>
    </w:pPr>
  </w:style>
  <w:style w:type="character" w:customStyle="1" w:styleId="a6">
    <w:name w:val="Нижній колонтитул Знак"/>
    <w:basedOn w:val="a0"/>
    <w:link w:val="a5"/>
    <w:rsid w:val="003912EB"/>
    <w:rPr>
      <w:rFonts w:eastAsia="Times New Roman" w:cs="Times New Roman"/>
      <w:szCs w:val="24"/>
      <w:lang w:val="uk-UA" w:eastAsia="ru-RU"/>
    </w:rPr>
  </w:style>
  <w:style w:type="character" w:styleId="a7">
    <w:name w:val="page number"/>
    <w:basedOn w:val="a0"/>
    <w:rsid w:val="003912EB"/>
  </w:style>
  <w:style w:type="table" w:styleId="a8">
    <w:name w:val="Table Grid"/>
    <w:basedOn w:val="a1"/>
    <w:uiPriority w:val="39"/>
    <w:rsid w:val="003912E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Знак Знак Знак Знак Знак Знак Знак Знак Знак Знак"/>
    <w:basedOn w:val="a"/>
    <w:rsid w:val="003912EB"/>
    <w:rPr>
      <w:sz w:val="20"/>
      <w:szCs w:val="20"/>
      <w:lang w:val="en-US" w:eastAsia="en-US"/>
    </w:rPr>
  </w:style>
  <w:style w:type="paragraph" w:styleId="aa">
    <w:name w:val="Body Text"/>
    <w:basedOn w:val="a"/>
    <w:link w:val="ab"/>
    <w:rsid w:val="003912EB"/>
    <w:pPr>
      <w:spacing w:after="120"/>
    </w:pPr>
    <w:rPr>
      <w:szCs w:val="28"/>
      <w:lang w:val="ru-RU"/>
    </w:rPr>
  </w:style>
  <w:style w:type="character" w:customStyle="1" w:styleId="ab">
    <w:name w:val="Основний текст Знак"/>
    <w:basedOn w:val="a0"/>
    <w:link w:val="aa"/>
    <w:rsid w:val="003912EB"/>
    <w:rPr>
      <w:rFonts w:eastAsia="Times New Roman" w:cs="Times New Roman"/>
      <w:szCs w:val="28"/>
      <w:lang w:eastAsia="ru-RU"/>
    </w:rPr>
  </w:style>
  <w:style w:type="paragraph" w:styleId="3">
    <w:name w:val="Body Text Indent 3"/>
    <w:basedOn w:val="a"/>
    <w:link w:val="30"/>
    <w:rsid w:val="003912EB"/>
    <w:pPr>
      <w:spacing w:after="120"/>
      <w:ind w:left="283"/>
    </w:pPr>
    <w:rPr>
      <w:sz w:val="16"/>
      <w:szCs w:val="16"/>
      <w:lang w:val="ru-RU"/>
    </w:rPr>
  </w:style>
  <w:style w:type="character" w:customStyle="1" w:styleId="30">
    <w:name w:val="Основний текст з відступом 3 Знак"/>
    <w:basedOn w:val="a0"/>
    <w:link w:val="3"/>
    <w:rsid w:val="003912EB"/>
    <w:rPr>
      <w:rFonts w:eastAsia="Times New Roman" w:cs="Times New Roman"/>
      <w:sz w:val="16"/>
      <w:szCs w:val="16"/>
      <w:lang w:eastAsia="ru-RU"/>
    </w:rPr>
  </w:style>
  <w:style w:type="paragraph" w:styleId="ac">
    <w:name w:val="header"/>
    <w:basedOn w:val="a"/>
    <w:link w:val="ad"/>
    <w:rsid w:val="003912EB"/>
    <w:pPr>
      <w:tabs>
        <w:tab w:val="center" w:pos="4677"/>
        <w:tab w:val="right" w:pos="9355"/>
      </w:tabs>
    </w:pPr>
  </w:style>
  <w:style w:type="character" w:customStyle="1" w:styleId="ad">
    <w:name w:val="Верхній колонтитул Знак"/>
    <w:basedOn w:val="a0"/>
    <w:link w:val="ac"/>
    <w:rsid w:val="003912EB"/>
    <w:rPr>
      <w:rFonts w:eastAsia="Times New Roman" w:cs="Times New Roman"/>
      <w:szCs w:val="24"/>
      <w:lang w:val="uk-UA" w:eastAsia="ru-RU"/>
    </w:rPr>
  </w:style>
  <w:style w:type="paragraph" w:customStyle="1" w:styleId="ae">
    <w:name w:val="Îáû÷íûé"/>
    <w:rsid w:val="003912EB"/>
    <w:pPr>
      <w:widowControl w:val="0"/>
    </w:pPr>
    <w:rPr>
      <w:rFonts w:eastAsia="Times New Roman" w:cs="Times New Roman"/>
      <w:szCs w:val="20"/>
      <w:lang w:eastAsia="ru-RU"/>
    </w:rPr>
  </w:style>
  <w:style w:type="paragraph" w:styleId="af">
    <w:name w:val="List Paragraph"/>
    <w:basedOn w:val="a"/>
    <w:uiPriority w:val="34"/>
    <w:qFormat/>
    <w:rsid w:val="003912EB"/>
    <w:pPr>
      <w:spacing w:after="200" w:line="276" w:lineRule="auto"/>
      <w:ind w:left="720"/>
      <w:contextualSpacing/>
    </w:pPr>
    <w:rPr>
      <w:rFonts w:ascii="Calibri" w:eastAsia="Calibri" w:hAnsi="Calibri"/>
      <w:sz w:val="22"/>
      <w:szCs w:val="22"/>
      <w:lang w:val="ru-RU" w:eastAsia="en-US"/>
    </w:rPr>
  </w:style>
  <w:style w:type="paragraph" w:styleId="af0">
    <w:name w:val="Normal (Web)"/>
    <w:basedOn w:val="a"/>
    <w:uiPriority w:val="99"/>
    <w:rsid w:val="003912EB"/>
    <w:pPr>
      <w:spacing w:before="100" w:beforeAutospacing="1" w:after="100" w:afterAutospacing="1"/>
    </w:pPr>
    <w:rPr>
      <w:rFonts w:eastAsia="Calibri"/>
      <w:sz w:val="24"/>
      <w:lang w:val="ru-RU"/>
    </w:rPr>
  </w:style>
  <w:style w:type="character" w:styleId="af1">
    <w:name w:val="Strong"/>
    <w:basedOn w:val="a0"/>
    <w:qFormat/>
    <w:rsid w:val="003912EB"/>
    <w:rPr>
      <w:rFonts w:cs="Times New Roman"/>
      <w:b/>
      <w:bCs/>
    </w:rPr>
  </w:style>
  <w:style w:type="character" w:customStyle="1" w:styleId="apple-converted-space">
    <w:name w:val="apple-converted-space"/>
    <w:basedOn w:val="a0"/>
    <w:rsid w:val="003912EB"/>
    <w:rPr>
      <w:rFonts w:cs="Times New Roman"/>
    </w:rPr>
  </w:style>
  <w:style w:type="paragraph" w:customStyle="1" w:styleId="11">
    <w:name w:val="Абзац списка1"/>
    <w:basedOn w:val="a"/>
    <w:rsid w:val="003912EB"/>
    <w:pPr>
      <w:spacing w:after="200" w:line="276" w:lineRule="auto"/>
      <w:ind w:left="720"/>
    </w:pPr>
    <w:rPr>
      <w:rFonts w:ascii="Calibri" w:hAnsi="Calibri"/>
      <w:sz w:val="22"/>
      <w:szCs w:val="22"/>
      <w:lang w:val="ru-RU"/>
    </w:rPr>
  </w:style>
  <w:style w:type="paragraph" w:styleId="af2">
    <w:name w:val="No Spacing"/>
    <w:basedOn w:val="a"/>
    <w:uiPriority w:val="1"/>
    <w:qFormat/>
    <w:rsid w:val="003912EB"/>
    <w:pPr>
      <w:spacing w:before="100" w:beforeAutospacing="1" w:after="100" w:afterAutospacing="1"/>
    </w:pPr>
    <w:rPr>
      <w:sz w:val="24"/>
      <w:lang w:val="ru-RU"/>
    </w:rPr>
  </w:style>
  <w:style w:type="paragraph" w:styleId="af3">
    <w:name w:val="Balloon Text"/>
    <w:basedOn w:val="a"/>
    <w:link w:val="af4"/>
    <w:uiPriority w:val="99"/>
    <w:semiHidden/>
    <w:unhideWhenUsed/>
    <w:rsid w:val="00B31C64"/>
    <w:rPr>
      <w:rFonts w:ascii="Tahoma" w:hAnsi="Tahoma" w:cs="Tahoma"/>
      <w:sz w:val="16"/>
      <w:szCs w:val="16"/>
    </w:rPr>
  </w:style>
  <w:style w:type="character" w:customStyle="1" w:styleId="af4">
    <w:name w:val="Текст у виносці Знак"/>
    <w:basedOn w:val="a0"/>
    <w:link w:val="af3"/>
    <w:uiPriority w:val="99"/>
    <w:semiHidden/>
    <w:rsid w:val="00B31C64"/>
    <w:rPr>
      <w:rFonts w:ascii="Tahoma" w:eastAsia="Times New Roman" w:hAnsi="Tahoma" w:cs="Tahoma"/>
      <w:sz w:val="16"/>
      <w:szCs w:val="16"/>
      <w:lang w:val="uk-UA" w:eastAsia="ru-RU"/>
    </w:rPr>
  </w:style>
  <w:style w:type="character" w:customStyle="1" w:styleId="WW8Num1z0">
    <w:name w:val="WW8Num1z0"/>
    <w:rsid w:val="009C10A9"/>
  </w:style>
  <w:style w:type="paragraph" w:customStyle="1" w:styleId="western">
    <w:name w:val="western"/>
    <w:basedOn w:val="a"/>
    <w:rsid w:val="00574216"/>
    <w:pPr>
      <w:spacing w:before="100" w:beforeAutospacing="1" w:after="100" w:afterAutospacing="1"/>
    </w:pPr>
    <w:rPr>
      <w:sz w:val="24"/>
      <w:lang w:val="ru-RU"/>
    </w:rPr>
  </w:style>
  <w:style w:type="character" w:styleId="af5">
    <w:name w:val="Emphasis"/>
    <w:basedOn w:val="a0"/>
    <w:uiPriority w:val="20"/>
    <w:qFormat/>
    <w:rsid w:val="00114EAE"/>
    <w:rPr>
      <w:i/>
      <w:iCs/>
    </w:rPr>
  </w:style>
  <w:style w:type="character" w:customStyle="1" w:styleId="10">
    <w:name w:val="Заголовок 1 Знак"/>
    <w:basedOn w:val="a0"/>
    <w:link w:val="1"/>
    <w:uiPriority w:val="9"/>
    <w:rsid w:val="00776FD2"/>
    <w:rPr>
      <w:rFonts w:asciiTheme="majorHAnsi" w:eastAsiaTheme="majorEastAsia" w:hAnsiTheme="majorHAnsi" w:cstheme="majorBidi"/>
      <w:b/>
      <w:bCs/>
      <w:color w:val="365F91" w:themeColor="accent1" w:themeShade="BF"/>
      <w:szCs w:val="28"/>
      <w:lang w:val="uk-UA" w:eastAsia="ru-RU"/>
    </w:rPr>
  </w:style>
  <w:style w:type="character" w:customStyle="1" w:styleId="iqjtee">
    <w:name w:val="iqjtee"/>
    <w:basedOn w:val="a0"/>
    <w:rsid w:val="00776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41405">
      <w:bodyDiv w:val="1"/>
      <w:marLeft w:val="0"/>
      <w:marRight w:val="0"/>
      <w:marTop w:val="0"/>
      <w:marBottom w:val="0"/>
      <w:divBdr>
        <w:top w:val="none" w:sz="0" w:space="0" w:color="auto"/>
        <w:left w:val="none" w:sz="0" w:space="0" w:color="auto"/>
        <w:bottom w:val="none" w:sz="0" w:space="0" w:color="auto"/>
        <w:right w:val="none" w:sz="0" w:space="0" w:color="auto"/>
      </w:divBdr>
      <w:divsChild>
        <w:div w:id="788820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BD637-6DAC-4520-B3A2-C6CADA6AD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26722</Words>
  <Characters>15233</Characters>
  <Application>Microsoft Office Word</Application>
  <DocSecurity>0</DocSecurity>
  <Lines>126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федоряка</dc:creator>
  <cp:keywords/>
  <dc:description/>
  <cp:lastModifiedBy>User</cp:lastModifiedBy>
  <cp:revision>2</cp:revision>
  <cp:lastPrinted>2024-06-10T05:23:00Z</cp:lastPrinted>
  <dcterms:created xsi:type="dcterms:W3CDTF">2024-06-10T10:02:00Z</dcterms:created>
  <dcterms:modified xsi:type="dcterms:W3CDTF">2024-06-10T10:02:00Z</dcterms:modified>
</cp:coreProperties>
</file>